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EA8A" w14:textId="26FB0B9D" w:rsidR="000677BA" w:rsidRPr="001F1259" w:rsidRDefault="000677BA" w:rsidP="007943CC">
      <w:pPr>
        <w:spacing w:after="0"/>
        <w:jc w:val="center"/>
        <w:rPr>
          <w:rFonts w:ascii="Source Sans Pro" w:hAnsi="Source Sans Pro"/>
          <w:b/>
          <w:sz w:val="36"/>
          <w:szCs w:val="36"/>
          <w:lang w:val="it-IT"/>
        </w:rPr>
      </w:pPr>
      <w:r w:rsidRPr="001F1259">
        <w:rPr>
          <w:rFonts w:ascii="Source Sans Pro" w:hAnsi="Source Sans Pro"/>
          <w:b/>
          <w:sz w:val="36"/>
          <w:szCs w:val="36"/>
          <w:lang w:val="it-IT"/>
        </w:rPr>
        <w:t xml:space="preserve">BREVIAR DE CALCUL </w:t>
      </w:r>
    </w:p>
    <w:p w14:paraId="07F94415" w14:textId="4A64EA62" w:rsidR="007943CC" w:rsidRPr="001F1259" w:rsidRDefault="007943CC" w:rsidP="007943CC">
      <w:pPr>
        <w:spacing w:after="0"/>
        <w:jc w:val="center"/>
        <w:rPr>
          <w:rFonts w:ascii="Source Sans Pro" w:hAnsi="Source Sans Pro"/>
          <w:b/>
          <w:sz w:val="36"/>
          <w:szCs w:val="36"/>
          <w:lang w:val="it-IT"/>
        </w:rPr>
      </w:pPr>
      <w:r w:rsidRPr="001F1259">
        <w:rPr>
          <w:rFonts w:ascii="Source Sans Pro" w:hAnsi="Source Sans Pro"/>
          <w:b/>
          <w:sz w:val="36"/>
          <w:szCs w:val="36"/>
          <w:lang w:val="it-IT"/>
        </w:rPr>
        <w:t>INSTALAȚII ELECTRICE</w:t>
      </w:r>
    </w:p>
    <w:p w14:paraId="4906ABEA" w14:textId="77777777" w:rsidR="000677BA" w:rsidRPr="001F1259" w:rsidRDefault="000677BA" w:rsidP="000677BA">
      <w:pPr>
        <w:pStyle w:val="Heading2"/>
        <w:spacing w:line="276" w:lineRule="auto"/>
        <w:rPr>
          <w:rFonts w:ascii="Source Sans Pro" w:hAnsi="Source Sans Pro"/>
          <w:i w:val="0"/>
          <w:sz w:val="22"/>
          <w:lang w:val="it-IT"/>
        </w:rPr>
      </w:pPr>
      <w:r w:rsidRPr="000677BA">
        <w:rPr>
          <w:rFonts w:ascii="Source Sans Pro" w:hAnsi="Source Sans Pro"/>
          <w:i w:val="0"/>
          <w:sz w:val="22"/>
        </w:rPr>
        <w:t xml:space="preserve">1. </w:t>
      </w:r>
      <w:proofErr w:type="spellStart"/>
      <w:r w:rsidRPr="000677BA">
        <w:rPr>
          <w:rFonts w:ascii="Source Sans Pro" w:hAnsi="Source Sans Pro"/>
          <w:i w:val="0"/>
          <w:sz w:val="22"/>
        </w:rPr>
        <w:t>Dimensionarea</w:t>
      </w:r>
      <w:proofErr w:type="spellEnd"/>
      <w:r w:rsidRPr="000677BA">
        <w:rPr>
          <w:rFonts w:ascii="Source Sans Pro" w:hAnsi="Source Sans Pro"/>
          <w:i w:val="0"/>
          <w:sz w:val="22"/>
        </w:rPr>
        <w:t xml:space="preserve"> </w:t>
      </w:r>
      <w:proofErr w:type="spellStart"/>
      <w:r w:rsidRPr="000677BA">
        <w:rPr>
          <w:rFonts w:ascii="Source Sans Pro" w:hAnsi="Source Sans Pro"/>
          <w:i w:val="0"/>
          <w:sz w:val="22"/>
        </w:rPr>
        <w:t>sistemului</w:t>
      </w:r>
      <w:proofErr w:type="spellEnd"/>
      <w:r w:rsidRPr="000677BA">
        <w:rPr>
          <w:rFonts w:ascii="Source Sans Pro" w:hAnsi="Source Sans Pro"/>
          <w:i w:val="0"/>
          <w:sz w:val="22"/>
        </w:rPr>
        <w:t xml:space="preserve"> de </w:t>
      </w:r>
      <w:proofErr w:type="spellStart"/>
      <w:r w:rsidRPr="000677BA">
        <w:rPr>
          <w:rFonts w:ascii="Source Sans Pro" w:hAnsi="Source Sans Pro"/>
          <w:i w:val="0"/>
          <w:sz w:val="22"/>
        </w:rPr>
        <w:t>iluminat</w:t>
      </w:r>
      <w:proofErr w:type="spellEnd"/>
      <w:r w:rsidRPr="000677BA">
        <w:rPr>
          <w:rFonts w:ascii="Source Sans Pro" w:hAnsi="Source Sans Pro"/>
          <w:i w:val="0"/>
          <w:sz w:val="22"/>
        </w:rPr>
        <w:t xml:space="preserve"> interior</w:t>
      </w:r>
    </w:p>
    <w:p w14:paraId="1FFE0C8C"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dimensionarea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sistemului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interior</w:t>
      </w:r>
      <w:proofErr w:type="spellEnd"/>
      <w:r w:rsidRPr="000677BA">
        <w:rPr>
          <w:rFonts w:ascii="Source Sans Pro" w:hAnsi="Source Sans Pro" w:cs="Arial"/>
          <w:lang w:val="fr-CH"/>
        </w:rPr>
        <w:t xml:space="preserve"> se vor </w:t>
      </w:r>
      <w:proofErr w:type="spellStart"/>
      <w:r w:rsidRPr="000677BA">
        <w:rPr>
          <w:rFonts w:ascii="Source Sans Pro" w:hAnsi="Source Sans Pro" w:cs="Arial"/>
          <w:lang w:val="fr-CH"/>
        </w:rPr>
        <w:t>urma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următoarele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etape</w:t>
      </w:r>
      <w:proofErr w:type="spellEnd"/>
      <w:r w:rsidRPr="000677BA">
        <w:rPr>
          <w:rFonts w:ascii="Source Sans Pro" w:hAnsi="Source Sans Pro" w:cs="Arial"/>
          <w:lang w:val="fr-CH"/>
        </w:rPr>
        <w:t>:</w:t>
      </w:r>
    </w:p>
    <w:p w14:paraId="703416D8" w14:textId="77777777" w:rsidR="000677BA" w:rsidRPr="000677BA" w:rsidRDefault="000677BA" w:rsidP="000677BA">
      <w:pPr>
        <w:numPr>
          <w:ilvl w:val="0"/>
          <w:numId w:val="10"/>
        </w:numPr>
        <w:spacing w:after="0"/>
        <w:jc w:val="both"/>
        <w:rPr>
          <w:rFonts w:ascii="Source Sans Pro" w:hAnsi="Source Sans Pro" w:cs="Arial"/>
          <w:lang w:val="fr-CH"/>
        </w:rPr>
      </w:pPr>
      <w:r w:rsidRPr="000677BA">
        <w:rPr>
          <w:rFonts w:ascii="Source Sans Pro" w:hAnsi="Source Sans Pro" w:cs="Arial"/>
          <w:lang w:val="fr-CH"/>
        </w:rPr>
        <w:t xml:space="preserve">Se </w:t>
      </w:r>
      <w:proofErr w:type="spellStart"/>
      <w:r w:rsidRPr="000677BA">
        <w:rPr>
          <w:rFonts w:ascii="Source Sans Pro" w:hAnsi="Source Sans Pro" w:cs="Arial"/>
          <w:lang w:val="fr-CH"/>
        </w:rPr>
        <w:t>alege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nivelul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mediu</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Emediu</w:t>
      </w:r>
      <w:proofErr w:type="spellEnd"/>
      <w:r w:rsidRPr="000677BA">
        <w:rPr>
          <w:rFonts w:ascii="Source Sans Pro" w:hAnsi="Source Sans Pro" w:cs="Arial"/>
          <w:lang w:val="fr-CH"/>
        </w:rPr>
        <w:t xml:space="preserve"> [lx]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destinația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fiecărei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încăperi</w:t>
      </w:r>
      <w:proofErr w:type="spellEnd"/>
      <w:r w:rsidRPr="000677BA">
        <w:rPr>
          <w:rFonts w:ascii="Source Sans Pro" w:hAnsi="Source Sans Pro" w:cs="Arial"/>
          <w:lang w:val="fr-CH"/>
        </w:rPr>
        <w:t xml:space="preserve">, dar se </w:t>
      </w:r>
      <w:proofErr w:type="spellStart"/>
      <w:r w:rsidRPr="000677BA">
        <w:rPr>
          <w:rFonts w:ascii="Source Sans Pro" w:hAnsi="Source Sans Pro" w:cs="Arial"/>
          <w:lang w:val="fr-CH"/>
        </w:rPr>
        <w:t>ține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dimensiunile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încăperii</w:t>
      </w:r>
      <w:proofErr w:type="spellEnd"/>
      <w:r w:rsidRPr="000677BA">
        <w:rPr>
          <w:rFonts w:ascii="Source Sans Pro" w:hAnsi="Source Sans Pro" w:cs="Arial"/>
          <w:lang w:val="fr-CH"/>
        </w:rPr>
        <w:t>.</w:t>
      </w:r>
    </w:p>
    <w:p w14:paraId="195D6152" w14:textId="77777777" w:rsidR="000677BA" w:rsidRPr="000677BA" w:rsidRDefault="000677BA" w:rsidP="000677BA">
      <w:pPr>
        <w:numPr>
          <w:ilvl w:val="0"/>
          <w:numId w:val="10"/>
        </w:numPr>
        <w:spacing w:after="0"/>
        <w:jc w:val="both"/>
        <w:rPr>
          <w:rFonts w:ascii="Source Sans Pro" w:hAnsi="Source Sans Pro" w:cs="Arial"/>
          <w:lang w:val="fr-CH"/>
        </w:rPr>
      </w:pPr>
      <w:r w:rsidRPr="000677BA">
        <w:rPr>
          <w:rFonts w:ascii="Source Sans Pro" w:hAnsi="Source Sans Pro" w:cs="Arial"/>
          <w:lang w:val="fr-CH"/>
        </w:rPr>
        <w:t xml:space="preserve">Se </w:t>
      </w:r>
      <w:proofErr w:type="spellStart"/>
      <w:r w:rsidRPr="000677BA">
        <w:rPr>
          <w:rFonts w:ascii="Source Sans Pro" w:hAnsi="Source Sans Pro" w:cs="Arial"/>
          <w:lang w:val="fr-CH"/>
        </w:rPr>
        <w:t>alege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factorul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depreciere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claritatea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puritatea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atmosferei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încăpere</w:t>
      </w:r>
      <w:proofErr w:type="spellEnd"/>
      <w:r w:rsidRPr="000677BA">
        <w:rPr>
          <w:rFonts w:ascii="Source Sans Pro" w:hAnsi="Source Sans Pro" w:cs="Arial"/>
          <w:lang w:val="fr-CH"/>
        </w:rPr>
        <w:t>;</w:t>
      </w:r>
    </w:p>
    <w:p w14:paraId="2E6B3C37" w14:textId="77777777" w:rsidR="000677BA" w:rsidRPr="000677BA" w:rsidRDefault="000677BA" w:rsidP="000677BA">
      <w:pPr>
        <w:numPr>
          <w:ilvl w:val="0"/>
          <w:numId w:val="10"/>
        </w:numPr>
        <w:spacing w:after="0"/>
        <w:jc w:val="both"/>
        <w:rPr>
          <w:rFonts w:ascii="Source Sans Pro" w:hAnsi="Source Sans Pro" w:cs="Arial"/>
          <w:lang w:val="fr-CH"/>
        </w:rPr>
      </w:pPr>
      <w:r w:rsidRPr="000677BA">
        <w:rPr>
          <w:rFonts w:ascii="Source Sans Pro" w:hAnsi="Source Sans Pro" w:cs="Arial"/>
          <w:lang w:val="fr-CH"/>
        </w:rPr>
        <w:t xml:space="preserve">Se </w:t>
      </w:r>
      <w:proofErr w:type="spellStart"/>
      <w:r w:rsidRPr="000677BA">
        <w:rPr>
          <w:rFonts w:ascii="Source Sans Pro" w:hAnsi="Source Sans Pro" w:cs="Arial"/>
          <w:lang w:val="fr-CH"/>
        </w:rPr>
        <w:t>alege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corpurilor</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fluxul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luminos</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dat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într</w:t>
      </w:r>
      <w:proofErr w:type="spellEnd"/>
      <w:r w:rsidRPr="000677BA">
        <w:rPr>
          <w:rFonts w:ascii="Source Sans Pro" w:hAnsi="Source Sans Pro" w:cs="Arial"/>
          <w:lang w:val="fr-CH"/>
        </w:rPr>
        <w:t xml:space="preserve">-un </w:t>
      </w:r>
      <w:proofErr w:type="spellStart"/>
      <w:r w:rsidRPr="000677BA">
        <w:rPr>
          <w:rFonts w:ascii="Source Sans Pro" w:hAnsi="Source Sans Pro" w:cs="Arial"/>
          <w:lang w:val="fr-CH"/>
        </w:rPr>
        <w:t>catalog</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specialitate</w:t>
      </w:r>
      <w:proofErr w:type="spellEnd"/>
      <w:r w:rsidRPr="000677BA">
        <w:rPr>
          <w:rFonts w:ascii="Source Sans Pro" w:hAnsi="Source Sans Pro" w:cs="Arial"/>
          <w:lang w:val="fr-CH"/>
        </w:rPr>
        <w:t>;</w:t>
      </w:r>
    </w:p>
    <w:p w14:paraId="62F1D103" w14:textId="77777777" w:rsidR="000677BA" w:rsidRPr="000677BA" w:rsidRDefault="000677BA" w:rsidP="000677BA">
      <w:pPr>
        <w:numPr>
          <w:ilvl w:val="0"/>
          <w:numId w:val="10"/>
        </w:numPr>
        <w:spacing w:after="0"/>
        <w:jc w:val="both"/>
        <w:rPr>
          <w:rFonts w:ascii="Source Sans Pro" w:hAnsi="Source Sans Pro" w:cs="Arial"/>
          <w:lang w:val="fr-CH"/>
        </w:rPr>
      </w:pPr>
      <w:r w:rsidRPr="000677BA">
        <w:rPr>
          <w:rFonts w:ascii="Source Sans Pro" w:hAnsi="Source Sans Pro" w:cs="Arial"/>
          <w:lang w:val="fr-CH"/>
        </w:rPr>
        <w:t xml:space="preserve">Se </w:t>
      </w:r>
      <w:proofErr w:type="spellStart"/>
      <w:r w:rsidRPr="000677BA">
        <w:rPr>
          <w:rFonts w:ascii="Source Sans Pro" w:hAnsi="Source Sans Pro" w:cs="Arial"/>
          <w:lang w:val="fr-CH"/>
        </w:rPr>
        <w:t>calculează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numărul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corpuri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necesare</w:t>
      </w:r>
      <w:proofErr w:type="spellEnd"/>
      <w:r w:rsidRPr="000677BA">
        <w:rPr>
          <w:rFonts w:ascii="Source Sans Pro" w:hAnsi="Source Sans Pro" w:cs="Arial"/>
          <w:lang w:val="fr-CH"/>
        </w:rPr>
        <w:t>.</w:t>
      </w:r>
    </w:p>
    <w:p w14:paraId="71EC416B" w14:textId="77777777" w:rsidR="000677BA" w:rsidRPr="000677BA" w:rsidRDefault="000677BA" w:rsidP="000677BA">
      <w:pPr>
        <w:spacing w:after="0"/>
        <w:ind w:left="720"/>
        <w:jc w:val="both"/>
        <w:rPr>
          <w:rFonts w:ascii="Source Sans Pro" w:hAnsi="Source Sans Pro" w:cs="Arial"/>
          <w:lang w:val="fr-CH"/>
        </w:rPr>
      </w:pPr>
    </w:p>
    <w:p w14:paraId="0F96A434" w14:textId="77777777" w:rsidR="000677BA" w:rsidRPr="000677BA" w:rsidRDefault="000677BA" w:rsidP="000677BA">
      <w:pPr>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continuare</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enumeră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detaliază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toți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factorii</w:t>
      </w:r>
      <w:proofErr w:type="spellEnd"/>
      <w:r w:rsidRPr="000677BA">
        <w:rPr>
          <w:rFonts w:ascii="Source Sans Pro" w:hAnsi="Source Sans Pro" w:cs="Arial"/>
          <w:lang w:val="fr-CH"/>
        </w:rPr>
        <w:t xml:space="preserve"> de care s-a </w:t>
      </w:r>
      <w:proofErr w:type="spellStart"/>
      <w:r w:rsidRPr="000677BA">
        <w:rPr>
          <w:rFonts w:ascii="Source Sans Pro" w:hAnsi="Source Sans Pro" w:cs="Arial"/>
          <w:lang w:val="fr-CH"/>
        </w:rPr>
        <w:t>ținut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realizarea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proiectului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precum</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elementele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calculate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determinarea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fluxului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necesar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a </w:t>
      </w:r>
      <w:proofErr w:type="spellStart"/>
      <w:r w:rsidRPr="000677BA">
        <w:rPr>
          <w:rFonts w:ascii="Source Sans Pro" w:hAnsi="Source Sans Pro" w:cs="Arial"/>
          <w:lang w:val="fr-CH"/>
        </w:rPr>
        <w:t>asigura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iluminatul</w:t>
      </w:r>
      <w:proofErr w:type="spellEnd"/>
      <w:r w:rsidRPr="000677BA">
        <w:rPr>
          <w:rFonts w:ascii="Source Sans Pro" w:hAnsi="Source Sans Pro" w:cs="Arial"/>
          <w:lang w:val="fr-CH"/>
        </w:rPr>
        <w:t>:</w:t>
      </w:r>
    </w:p>
    <w:p w14:paraId="21261BF6" w14:textId="77777777" w:rsidR="000677BA" w:rsidRPr="000677BA" w:rsidRDefault="000677BA" w:rsidP="000677BA">
      <w:pPr>
        <w:numPr>
          <w:ilvl w:val="0"/>
          <w:numId w:val="11"/>
        </w:numPr>
        <w:spacing w:after="0"/>
        <w:jc w:val="both"/>
        <w:rPr>
          <w:rFonts w:ascii="Source Sans Pro" w:hAnsi="Source Sans Pro" w:cs="Arial"/>
          <w:lang w:val="fr-CH"/>
        </w:rPr>
      </w:pPr>
      <w:r w:rsidRPr="001F1259">
        <w:rPr>
          <w:rFonts w:ascii="Source Sans Pro" w:hAnsi="Source Sans Pro" w:cs="Arial"/>
          <w:lang w:val="it-IT"/>
        </w:rPr>
        <w:t>Emediu [lx] – nivelul mediu de iluminare s-a ales în funcție de destinația fiecărei încăperi;</w:t>
      </w:r>
    </w:p>
    <w:p w14:paraId="4E0B6144" w14:textId="77777777" w:rsidR="000677BA" w:rsidRPr="000677BA" w:rsidRDefault="000677BA" w:rsidP="000677BA">
      <w:pPr>
        <w:numPr>
          <w:ilvl w:val="0"/>
          <w:numId w:val="11"/>
        </w:numPr>
        <w:spacing w:after="0"/>
        <w:jc w:val="both"/>
        <w:rPr>
          <w:rFonts w:ascii="Source Sans Pro" w:hAnsi="Source Sans Pro" w:cs="Arial"/>
          <w:lang w:val="fr-CH"/>
        </w:rPr>
      </w:pPr>
      <w:proofErr w:type="spellStart"/>
      <w:r w:rsidRPr="000677BA">
        <w:rPr>
          <w:rFonts w:ascii="Source Sans Pro" w:hAnsi="Source Sans Pro" w:cs="Arial"/>
          <w:lang w:val="fr-CH"/>
        </w:rPr>
        <w:t>Su</w:t>
      </w:r>
      <w:proofErr w:type="spellEnd"/>
      <w:r w:rsidRPr="000677BA">
        <w:rPr>
          <w:rFonts w:ascii="Source Sans Pro" w:hAnsi="Source Sans Pro" w:cs="Arial"/>
          <w:lang w:val="fr-CH"/>
        </w:rPr>
        <w:t xml:space="preserve"> [m²] – </w:t>
      </w:r>
      <w:proofErr w:type="spellStart"/>
      <w:r w:rsidRPr="000677BA">
        <w:rPr>
          <w:rFonts w:ascii="Source Sans Pro" w:hAnsi="Source Sans Pro" w:cs="Arial"/>
          <w:lang w:val="fr-CH"/>
        </w:rPr>
        <w:t>suprafața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utilă</w:t>
      </w:r>
      <w:proofErr w:type="spellEnd"/>
      <w:r w:rsidRPr="000677BA">
        <w:rPr>
          <w:rFonts w:ascii="Source Sans Pro" w:hAnsi="Source Sans Pro" w:cs="Arial"/>
          <w:lang w:val="fr-CH"/>
        </w:rPr>
        <w:t xml:space="preserve"> a </w:t>
      </w:r>
      <w:proofErr w:type="spellStart"/>
      <w:r w:rsidRPr="000677BA">
        <w:rPr>
          <w:rFonts w:ascii="Source Sans Pro" w:hAnsi="Source Sans Pro" w:cs="Arial"/>
          <w:lang w:val="fr-CH"/>
        </w:rPr>
        <w:t>camerei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calculează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relația</w:t>
      </w:r>
      <w:proofErr w:type="spellEnd"/>
      <w:r w:rsidRPr="000677BA">
        <w:rPr>
          <w:rFonts w:ascii="Source Sans Pro" w:hAnsi="Source Sans Pro" w:cs="Arial"/>
          <w:lang w:val="fr-CH"/>
        </w:rPr>
        <w:t>:</w:t>
      </w:r>
    </w:p>
    <w:p w14:paraId="259F50AF" w14:textId="77777777" w:rsidR="000677BA" w:rsidRPr="000677BA" w:rsidRDefault="000677BA" w:rsidP="000677BA">
      <w:pPr>
        <w:jc w:val="center"/>
        <w:rPr>
          <w:rFonts w:ascii="Source Sans Pro" w:hAnsi="Source Sans Pro" w:cs="Arial"/>
        </w:rPr>
      </w:pPr>
      <w:r w:rsidRPr="000677BA">
        <w:rPr>
          <w:rFonts w:ascii="Source Sans Pro" w:hAnsi="Source Sans Pro" w:cs="Arial"/>
          <w:position w:val="-12"/>
        </w:rPr>
        <w:object w:dxaOrig="940" w:dyaOrig="360" w14:anchorId="5449A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8.75pt" o:ole="">
            <v:imagedata r:id="rId8" o:title=""/>
          </v:shape>
          <o:OLEObject Type="Embed" ProgID="Equation.3" ShapeID="_x0000_i1025" DrawAspect="Content" ObjectID="_1747222164" r:id="rId9"/>
        </w:object>
      </w:r>
    </w:p>
    <w:p w14:paraId="6BE72163" w14:textId="77777777" w:rsidR="000677BA" w:rsidRPr="001F1259" w:rsidRDefault="000677BA" w:rsidP="000677BA">
      <w:pPr>
        <w:numPr>
          <w:ilvl w:val="0"/>
          <w:numId w:val="12"/>
        </w:numPr>
        <w:spacing w:after="0"/>
        <w:rPr>
          <w:rFonts w:ascii="Source Sans Pro" w:hAnsi="Source Sans Pro"/>
          <w:lang w:val="it-IT"/>
        </w:rPr>
      </w:pPr>
      <w:r w:rsidRPr="001F1259">
        <w:rPr>
          <w:rFonts w:ascii="Source Sans Pro" w:hAnsi="Source Sans Pro"/>
          <w:lang w:val="it-IT"/>
        </w:rPr>
        <w:t>L [m] – reprezintă lungimea încaperii;</w:t>
      </w:r>
    </w:p>
    <w:p w14:paraId="1CF8CEAD" w14:textId="77777777" w:rsidR="000677BA" w:rsidRPr="001F1259" w:rsidRDefault="000677BA" w:rsidP="000677BA">
      <w:pPr>
        <w:numPr>
          <w:ilvl w:val="0"/>
          <w:numId w:val="12"/>
        </w:numPr>
        <w:spacing w:after="0"/>
        <w:rPr>
          <w:rFonts w:ascii="Source Sans Pro" w:hAnsi="Source Sans Pro"/>
          <w:lang w:val="it-IT"/>
        </w:rPr>
      </w:pPr>
      <w:r w:rsidRPr="001F1259">
        <w:rPr>
          <w:rFonts w:ascii="Source Sans Pro" w:hAnsi="Source Sans Pro"/>
          <w:lang w:val="it-IT"/>
        </w:rPr>
        <w:t>l [m] – reprezintă lățimea încăperii;</w:t>
      </w:r>
    </w:p>
    <w:p w14:paraId="101D7221" w14:textId="77777777" w:rsidR="000677BA" w:rsidRPr="000677BA" w:rsidRDefault="000677BA" w:rsidP="000677BA">
      <w:pPr>
        <w:numPr>
          <w:ilvl w:val="0"/>
          <w:numId w:val="12"/>
        </w:numPr>
        <w:spacing w:after="0"/>
        <w:rPr>
          <w:rFonts w:ascii="Source Sans Pro" w:hAnsi="Source Sans Pro"/>
        </w:rPr>
      </w:pPr>
      <w:r w:rsidRPr="000677BA">
        <w:rPr>
          <w:rFonts w:ascii="Source Sans Pro" w:hAnsi="Source Sans Pro" w:cs="Arial"/>
        </w:rPr>
        <w:object w:dxaOrig="240" w:dyaOrig="360" w14:anchorId="27E925D6">
          <v:shape id="_x0000_i1026" type="#_x0000_t75" style="width:12.75pt;height:18.75pt" o:ole="">
            <v:imagedata r:id="rId10" o:title=""/>
          </v:shape>
          <o:OLEObject Type="Embed" ProgID="Equation.3" ShapeID="_x0000_i1026" DrawAspect="Content" ObjectID="_1747222165" r:id="rId11"/>
        </w:object>
      </w:r>
      <w:r w:rsidRPr="000677BA">
        <w:rPr>
          <w:rFonts w:ascii="Source Sans Pro" w:hAnsi="Source Sans Pro" w:cs="Arial"/>
        </w:rPr>
        <w:t xml:space="preserve">[m] – </w:t>
      </w:r>
      <w:proofErr w:type="spellStart"/>
      <w:r w:rsidRPr="000677BA">
        <w:rPr>
          <w:rFonts w:ascii="Source Sans Pro" w:hAnsi="Source Sans Pro" w:cs="Arial"/>
        </w:rPr>
        <w:t>înalțimea</w:t>
      </w:r>
      <w:proofErr w:type="spellEnd"/>
      <w:r w:rsidRPr="000677BA">
        <w:rPr>
          <w:rFonts w:ascii="Source Sans Pro" w:hAnsi="Source Sans Pro" w:cs="Arial"/>
        </w:rPr>
        <w:t xml:space="preserve"> </w:t>
      </w:r>
      <w:proofErr w:type="spellStart"/>
      <w:r w:rsidRPr="000677BA">
        <w:rPr>
          <w:rFonts w:ascii="Source Sans Pro" w:hAnsi="Source Sans Pro" w:cs="Arial"/>
        </w:rPr>
        <w:t>totală</w:t>
      </w:r>
      <w:proofErr w:type="spellEnd"/>
      <w:r w:rsidRPr="000677BA">
        <w:rPr>
          <w:rFonts w:ascii="Source Sans Pro" w:hAnsi="Source Sans Pro" w:cs="Arial"/>
        </w:rPr>
        <w:t xml:space="preserve"> a </w:t>
      </w:r>
      <w:proofErr w:type="spellStart"/>
      <w:r w:rsidRPr="000677BA">
        <w:rPr>
          <w:rFonts w:ascii="Source Sans Pro" w:hAnsi="Source Sans Pro" w:cs="Arial"/>
        </w:rPr>
        <w:t>încăperii</w:t>
      </w:r>
      <w:proofErr w:type="spellEnd"/>
      <w:r w:rsidRPr="000677BA">
        <w:rPr>
          <w:rFonts w:ascii="Source Sans Pro" w:hAnsi="Source Sans Pro" w:cs="Arial"/>
        </w:rPr>
        <w:t>;</w:t>
      </w:r>
    </w:p>
    <w:p w14:paraId="54B02711" w14:textId="77777777" w:rsidR="000677BA" w:rsidRPr="001F1259" w:rsidRDefault="000677BA" w:rsidP="000677BA">
      <w:pPr>
        <w:numPr>
          <w:ilvl w:val="0"/>
          <w:numId w:val="12"/>
        </w:numPr>
        <w:spacing w:after="0"/>
        <w:rPr>
          <w:rFonts w:ascii="Source Sans Pro" w:hAnsi="Source Sans Pro"/>
          <w:lang w:val="it-IT"/>
        </w:rPr>
      </w:pPr>
      <w:r w:rsidRPr="000677BA">
        <w:rPr>
          <w:rFonts w:ascii="Source Sans Pro" w:hAnsi="Source Sans Pro" w:cs="Arial"/>
        </w:rPr>
        <w:object w:dxaOrig="279" w:dyaOrig="360" w14:anchorId="365D4E59">
          <v:shape id="_x0000_i1027" type="#_x0000_t75" style="width:13.5pt;height:18.75pt" o:ole="">
            <v:imagedata r:id="rId12" o:title=""/>
          </v:shape>
          <o:OLEObject Type="Embed" ProgID="Equation.3" ShapeID="_x0000_i1027" DrawAspect="Content" ObjectID="_1747222166" r:id="rId13"/>
        </w:object>
      </w:r>
      <w:r w:rsidRPr="001F1259">
        <w:rPr>
          <w:rFonts w:ascii="Source Sans Pro" w:hAnsi="Source Sans Pro" w:cs="Arial"/>
          <w:lang w:val="it-IT"/>
        </w:rPr>
        <w:t xml:space="preserve">[m] </w:t>
      </w:r>
      <w:r w:rsidRPr="000677BA">
        <w:rPr>
          <w:rFonts w:ascii="Source Sans Pro" w:hAnsi="Source Sans Pro" w:cs="Arial"/>
          <w:lang w:val="ro-RO"/>
        </w:rPr>
        <w:t>-</w:t>
      </w:r>
      <w:r w:rsidRPr="001F1259">
        <w:rPr>
          <w:rFonts w:ascii="Source Sans Pro" w:hAnsi="Source Sans Pro" w:cs="Arial"/>
          <w:lang w:val="it-IT"/>
        </w:rPr>
        <w:t xml:space="preserve"> înălâimea utilă este în funcție de specificul și destinația fiecărei încăperi;</w:t>
      </w:r>
    </w:p>
    <w:p w14:paraId="04D7912B" w14:textId="77777777" w:rsidR="000677BA" w:rsidRPr="001F1259" w:rsidRDefault="000677BA" w:rsidP="000677BA">
      <w:pPr>
        <w:numPr>
          <w:ilvl w:val="0"/>
          <w:numId w:val="12"/>
        </w:numPr>
        <w:spacing w:after="0"/>
        <w:rPr>
          <w:rFonts w:ascii="Source Sans Pro" w:hAnsi="Source Sans Pro"/>
          <w:lang w:val="it-IT"/>
        </w:rPr>
      </w:pPr>
      <w:r w:rsidRPr="000677BA">
        <w:rPr>
          <w:rFonts w:ascii="Source Sans Pro" w:hAnsi="Source Sans Pro" w:cs="Arial"/>
        </w:rPr>
        <w:object w:dxaOrig="279" w:dyaOrig="360" w14:anchorId="34936A60">
          <v:shape id="_x0000_i1028" type="#_x0000_t75" style="width:13.5pt;height:18.75pt" o:ole="">
            <v:imagedata r:id="rId14" o:title=""/>
          </v:shape>
          <o:OLEObject Type="Embed" ProgID="Equation.3" ShapeID="_x0000_i1028" DrawAspect="Content" ObjectID="_1747222167" r:id="rId15"/>
        </w:object>
      </w:r>
      <w:r w:rsidRPr="000677BA">
        <w:rPr>
          <w:rFonts w:ascii="Source Sans Pro" w:hAnsi="Source Sans Pro" w:cs="Arial"/>
          <w:lang w:val="fr-CH"/>
        </w:rPr>
        <w:t xml:space="preserve"> [m] – </w:t>
      </w:r>
      <w:proofErr w:type="spellStart"/>
      <w:r w:rsidRPr="000677BA">
        <w:rPr>
          <w:rFonts w:ascii="Source Sans Pro" w:hAnsi="Source Sans Pro" w:cs="Arial"/>
          <w:lang w:val="fr-CH"/>
        </w:rPr>
        <w:t>înălțimea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atârnare</w:t>
      </w:r>
      <w:proofErr w:type="spellEnd"/>
      <w:r w:rsidRPr="000677BA">
        <w:rPr>
          <w:rFonts w:ascii="Source Sans Pro" w:hAnsi="Source Sans Pro" w:cs="Arial"/>
          <w:lang w:val="fr-CH"/>
        </w:rPr>
        <w:t xml:space="preserve"> a </w:t>
      </w:r>
      <w:proofErr w:type="spellStart"/>
      <w:r w:rsidRPr="000677BA">
        <w:rPr>
          <w:rFonts w:ascii="Source Sans Pro" w:hAnsi="Source Sans Pro" w:cs="Arial"/>
          <w:lang w:val="fr-CH"/>
        </w:rPr>
        <w:t>corpului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este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corpului</w:t>
      </w:r>
      <w:proofErr w:type="spellEnd"/>
      <w:r w:rsidRPr="000677BA">
        <w:rPr>
          <w:rFonts w:ascii="Source Sans Pro" w:hAnsi="Source Sans Pro" w:cs="Arial"/>
          <w:lang w:val="fr-CH"/>
        </w:rPr>
        <w:t xml:space="preserve"> ales;</w:t>
      </w:r>
    </w:p>
    <w:p w14:paraId="5CE8D7DD" w14:textId="77777777" w:rsidR="000677BA" w:rsidRPr="001F1259" w:rsidRDefault="000677BA" w:rsidP="000677BA">
      <w:pPr>
        <w:numPr>
          <w:ilvl w:val="0"/>
          <w:numId w:val="12"/>
        </w:numPr>
        <w:spacing w:after="0"/>
        <w:rPr>
          <w:rFonts w:ascii="Source Sans Pro" w:hAnsi="Source Sans Pro"/>
          <w:lang w:val="it-IT"/>
        </w:rPr>
      </w:pPr>
      <w:r w:rsidRPr="000677BA">
        <w:rPr>
          <w:rFonts w:ascii="Source Sans Pro" w:hAnsi="Source Sans Pro" w:cs="Arial"/>
        </w:rPr>
        <w:object w:dxaOrig="200" w:dyaOrig="279" w14:anchorId="1664A7A4">
          <v:shape id="_x0000_i1029" type="#_x0000_t75" style="width:9.75pt;height:13.5pt" o:ole="">
            <v:imagedata r:id="rId16" o:title=""/>
          </v:shape>
          <o:OLEObject Type="Embed" ProgID="Equation.3" ShapeID="_x0000_i1029" DrawAspect="Content" ObjectID="_1747222168" r:id="rId17"/>
        </w:object>
      </w:r>
      <w:r w:rsidRPr="000677BA">
        <w:rPr>
          <w:rFonts w:ascii="Source Sans Pro" w:hAnsi="Source Sans Pro" w:cs="Arial"/>
          <w:lang w:val="fr-CH"/>
        </w:rPr>
        <w:t xml:space="preserve"> [m]</w:t>
      </w:r>
      <w:r w:rsidRPr="000677BA">
        <w:rPr>
          <w:rFonts w:ascii="Source Sans Pro" w:hAnsi="Source Sans Pro" w:cs="Arial"/>
          <w:lang w:val="ro-RO"/>
        </w:rPr>
        <w:t xml:space="preserve"> – înălțimea de iluminare care se calculează cu relația:</w:t>
      </w:r>
    </w:p>
    <w:p w14:paraId="6BAE30CB"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1520" w:dyaOrig="360" w14:anchorId="2E7FEBFC">
          <v:shape id="_x0000_i1030" type="#_x0000_t75" style="width:75.75pt;height:18.75pt" o:ole="">
            <v:imagedata r:id="rId18" o:title=""/>
          </v:shape>
          <o:OLEObject Type="Embed" ProgID="Equation.3" ShapeID="_x0000_i1030" DrawAspect="Content" ObjectID="_1747222169" r:id="rId19"/>
        </w:object>
      </w:r>
    </w:p>
    <w:p w14:paraId="1492D116" w14:textId="77777777" w:rsidR="000677BA" w:rsidRPr="001F1259" w:rsidRDefault="000677BA" w:rsidP="000677BA">
      <w:pPr>
        <w:numPr>
          <w:ilvl w:val="0"/>
          <w:numId w:val="13"/>
        </w:numPr>
        <w:spacing w:after="0"/>
        <w:rPr>
          <w:rFonts w:ascii="Source Sans Pro" w:hAnsi="Source Sans Pro"/>
          <w:lang w:val="it-IT"/>
        </w:rPr>
      </w:pPr>
      <w:r w:rsidRPr="001F1259">
        <w:rPr>
          <w:rFonts w:ascii="Source Sans Pro" w:hAnsi="Source Sans Pro"/>
          <w:lang w:val="it-IT"/>
        </w:rPr>
        <w:t>i – indicele local care se calculează cu urmatoarea formulă:</w:t>
      </w:r>
    </w:p>
    <w:p w14:paraId="5F6BFDDA"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1300" w:dyaOrig="660" w14:anchorId="7C8CFF3B">
          <v:shape id="_x0000_i1031" type="#_x0000_t75" style="width:66pt;height:33.75pt" o:ole="">
            <v:imagedata r:id="rId20" o:title=""/>
          </v:shape>
          <o:OLEObject Type="Embed" ProgID="Equation.3" ShapeID="_x0000_i1031" DrawAspect="Content" ObjectID="_1747222170" r:id="rId21"/>
        </w:object>
      </w:r>
    </w:p>
    <w:p w14:paraId="4CF66B43" w14:textId="77777777" w:rsidR="000677BA" w:rsidRPr="001F1259" w:rsidRDefault="000677BA" w:rsidP="000677BA">
      <w:pPr>
        <w:numPr>
          <w:ilvl w:val="0"/>
          <w:numId w:val="13"/>
        </w:numPr>
        <w:spacing w:after="0"/>
        <w:rPr>
          <w:rFonts w:ascii="Source Sans Pro" w:hAnsi="Source Sans Pro"/>
          <w:lang w:val="it-IT"/>
        </w:rPr>
      </w:pPr>
      <w:r w:rsidRPr="000677BA">
        <w:rPr>
          <w:rFonts w:ascii="Source Sans Pro" w:hAnsi="Source Sans Pro"/>
          <w:lang w:val="fr-CH"/>
        </w:rPr>
        <w:t xml:space="preserve">∆ - </w:t>
      </w:r>
      <w:proofErr w:type="spellStart"/>
      <w:r w:rsidRPr="000677BA">
        <w:rPr>
          <w:rFonts w:ascii="Source Sans Pro" w:hAnsi="Source Sans Pro"/>
          <w:lang w:val="fr-CH"/>
        </w:rPr>
        <w:t>factorul</w:t>
      </w:r>
      <w:proofErr w:type="spellEnd"/>
      <w:r w:rsidRPr="000677BA">
        <w:rPr>
          <w:rFonts w:ascii="Source Sans Pro" w:hAnsi="Source Sans Pro"/>
          <w:lang w:val="fr-CH"/>
        </w:rPr>
        <w:t xml:space="preserve"> de </w:t>
      </w:r>
      <w:proofErr w:type="spellStart"/>
      <w:r w:rsidRPr="000677BA">
        <w:rPr>
          <w:rFonts w:ascii="Source Sans Pro" w:hAnsi="Source Sans Pro"/>
          <w:lang w:val="fr-CH"/>
        </w:rPr>
        <w:t>menținere</w:t>
      </w:r>
      <w:proofErr w:type="spellEnd"/>
      <w:r w:rsidRPr="000677BA">
        <w:rPr>
          <w:rFonts w:ascii="Source Sans Pro" w:hAnsi="Source Sans Pro"/>
          <w:lang w:val="fr-CH"/>
        </w:rPr>
        <w:t xml:space="preserve"> (</w:t>
      </w:r>
      <w:proofErr w:type="spellStart"/>
      <w:r w:rsidRPr="000677BA">
        <w:rPr>
          <w:rFonts w:ascii="Source Sans Pro" w:hAnsi="Source Sans Pro"/>
          <w:lang w:val="fr-CH"/>
        </w:rPr>
        <w:t>gradul</w:t>
      </w:r>
      <w:proofErr w:type="spellEnd"/>
      <w:r w:rsidRPr="000677BA">
        <w:rPr>
          <w:rFonts w:ascii="Source Sans Pro" w:hAnsi="Source Sans Pro"/>
          <w:lang w:val="fr-CH"/>
        </w:rPr>
        <w:t xml:space="preserve"> de </w:t>
      </w:r>
      <w:proofErr w:type="spellStart"/>
      <w:r w:rsidRPr="000677BA">
        <w:rPr>
          <w:rFonts w:ascii="Source Sans Pro" w:hAnsi="Source Sans Pro"/>
          <w:lang w:val="fr-CH"/>
        </w:rPr>
        <w:t>curățenie</w:t>
      </w:r>
      <w:proofErr w:type="spellEnd"/>
      <w:r w:rsidRPr="000677BA">
        <w:rPr>
          <w:rFonts w:ascii="Source Sans Pro" w:hAnsi="Source Sans Pro"/>
          <w:lang w:val="fr-CH"/>
        </w:rPr>
        <w:t xml:space="preserve"> </w:t>
      </w:r>
      <w:proofErr w:type="spellStart"/>
      <w:r w:rsidRPr="000677BA">
        <w:rPr>
          <w:rFonts w:ascii="Source Sans Pro" w:hAnsi="Source Sans Pro"/>
          <w:lang w:val="fr-CH"/>
        </w:rPr>
        <w:t>din</w:t>
      </w:r>
      <w:proofErr w:type="spellEnd"/>
      <w:r w:rsidRPr="000677BA">
        <w:rPr>
          <w:rFonts w:ascii="Source Sans Pro" w:hAnsi="Source Sans Pro"/>
          <w:lang w:val="fr-CH"/>
        </w:rPr>
        <w:t xml:space="preserve"> </w:t>
      </w:r>
      <w:proofErr w:type="spellStart"/>
      <w:r w:rsidRPr="000677BA">
        <w:rPr>
          <w:rFonts w:ascii="Source Sans Pro" w:hAnsi="Source Sans Pro"/>
          <w:lang w:val="fr-CH"/>
        </w:rPr>
        <w:t>încăpere</w:t>
      </w:r>
      <w:proofErr w:type="spellEnd"/>
      <w:r w:rsidRPr="000677BA">
        <w:rPr>
          <w:rFonts w:ascii="Source Sans Pro" w:hAnsi="Source Sans Pro"/>
          <w:lang w:val="fr-CH"/>
        </w:rPr>
        <w:t>);</w:t>
      </w:r>
    </w:p>
    <w:p w14:paraId="247DC5BA" w14:textId="77777777" w:rsidR="000677BA" w:rsidRPr="001F1259" w:rsidRDefault="000677BA" w:rsidP="000677BA">
      <w:pPr>
        <w:numPr>
          <w:ilvl w:val="0"/>
          <w:numId w:val="13"/>
        </w:numPr>
        <w:spacing w:after="0"/>
        <w:rPr>
          <w:rFonts w:ascii="Source Sans Pro" w:hAnsi="Source Sans Pro"/>
          <w:lang w:val="it-IT"/>
        </w:rPr>
      </w:pP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lămpilor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folosite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lămpi</w:t>
      </w:r>
      <w:proofErr w:type="spellEnd"/>
      <w:r w:rsidRPr="000677BA">
        <w:rPr>
          <w:rFonts w:ascii="Source Sans Pro" w:hAnsi="Source Sans Pro" w:cs="Arial"/>
          <w:lang w:val="fr-CH"/>
        </w:rPr>
        <w:t xml:space="preserve"> fluorescente, </w:t>
      </w:r>
      <w:proofErr w:type="spellStart"/>
      <w:r w:rsidRPr="000677BA">
        <w:rPr>
          <w:rFonts w:ascii="Source Sans Pro" w:hAnsi="Source Sans Pro" w:cs="Arial"/>
          <w:lang w:val="fr-CH"/>
        </w:rPr>
        <w:t>lampi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incandescență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lămpi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descărcări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leduri</w:t>
      </w:r>
      <w:proofErr w:type="spellEnd"/>
      <w:r w:rsidRPr="000677BA">
        <w:rPr>
          <w:rFonts w:ascii="Source Sans Pro" w:hAnsi="Source Sans Pro" w:cs="Arial"/>
          <w:lang w:val="fr-CH"/>
        </w:rPr>
        <w:t>;</w:t>
      </w:r>
    </w:p>
    <w:p w14:paraId="081748FD" w14:textId="77777777" w:rsidR="000677BA" w:rsidRPr="000677BA" w:rsidRDefault="000677BA" w:rsidP="000677BA">
      <w:pPr>
        <w:numPr>
          <w:ilvl w:val="0"/>
          <w:numId w:val="13"/>
        </w:numPr>
        <w:spacing w:after="0"/>
        <w:rPr>
          <w:rFonts w:ascii="Source Sans Pro" w:hAnsi="Source Sans Pro"/>
        </w:rPr>
      </w:pPr>
      <w:proofErr w:type="spellStart"/>
      <w:r w:rsidRPr="000677BA">
        <w:rPr>
          <w:rFonts w:ascii="Source Sans Pro" w:hAnsi="Source Sans Pro" w:cs="Arial"/>
        </w:rPr>
        <w:t>tipul</w:t>
      </w:r>
      <w:proofErr w:type="spellEnd"/>
      <w:r w:rsidRPr="000677BA">
        <w:rPr>
          <w:rFonts w:ascii="Source Sans Pro" w:hAnsi="Source Sans Pro" w:cs="Arial"/>
        </w:rPr>
        <w:t xml:space="preserve"> </w:t>
      </w:r>
      <w:proofErr w:type="spellStart"/>
      <w:r w:rsidRPr="000677BA">
        <w:rPr>
          <w:rFonts w:ascii="Source Sans Pro" w:hAnsi="Source Sans Pro" w:cs="Arial"/>
        </w:rPr>
        <w:t>corpurilor</w:t>
      </w:r>
      <w:proofErr w:type="spellEnd"/>
      <w:r w:rsidRPr="000677BA">
        <w:rPr>
          <w:rFonts w:ascii="Source Sans Pro" w:hAnsi="Source Sans Pro" w:cs="Arial"/>
        </w:rPr>
        <w:t xml:space="preserve"> </w:t>
      </w:r>
      <w:proofErr w:type="spellStart"/>
      <w:r w:rsidRPr="000677BA">
        <w:rPr>
          <w:rFonts w:ascii="Source Sans Pro" w:hAnsi="Source Sans Pro" w:cs="Arial"/>
        </w:rPr>
        <w:t>folosite</w:t>
      </w:r>
      <w:proofErr w:type="spellEnd"/>
      <w:r w:rsidRPr="000677BA">
        <w:rPr>
          <w:rFonts w:ascii="Source Sans Pro" w:hAnsi="Source Sans Pro" w:cs="Arial"/>
        </w:rPr>
        <w:t>;</w:t>
      </w:r>
    </w:p>
    <w:p w14:paraId="0057D247" w14:textId="77777777" w:rsidR="000677BA" w:rsidRPr="001F1259" w:rsidRDefault="000677BA" w:rsidP="000677BA">
      <w:pPr>
        <w:numPr>
          <w:ilvl w:val="0"/>
          <w:numId w:val="13"/>
        </w:numPr>
        <w:spacing w:after="0"/>
        <w:rPr>
          <w:rFonts w:ascii="Source Sans Pro" w:hAnsi="Source Sans Pro"/>
          <w:lang w:val="it-IT"/>
        </w:rPr>
      </w:pPr>
      <w:r w:rsidRPr="000677BA">
        <w:rPr>
          <w:rFonts w:ascii="Source Sans Pro" w:hAnsi="Source Sans Pro" w:cs="Arial"/>
        </w:rPr>
        <w:object w:dxaOrig="279" w:dyaOrig="360" w14:anchorId="48286EB9">
          <v:shape id="_x0000_i1032" type="#_x0000_t75" style="width:13.5pt;height:18.75pt" o:ole="">
            <v:imagedata r:id="rId22" o:title=""/>
          </v:shape>
          <o:OLEObject Type="Embed" ProgID="Equation.3" ShapeID="_x0000_i1032" DrawAspect="Content" ObjectID="_1747222171" r:id="rId23"/>
        </w:object>
      </w:r>
      <w:r w:rsidRPr="000677BA">
        <w:rPr>
          <w:rFonts w:ascii="Source Sans Pro" w:hAnsi="Source Sans Pro" w:cs="Arial"/>
          <w:lang w:val="fr-CH"/>
        </w:rPr>
        <w:t xml:space="preserve"> - </w:t>
      </w:r>
      <w:proofErr w:type="spellStart"/>
      <w:r w:rsidRPr="000677BA">
        <w:rPr>
          <w:rFonts w:ascii="Source Sans Pro" w:hAnsi="Source Sans Pro" w:cs="Arial"/>
          <w:lang w:val="fr-CH"/>
        </w:rPr>
        <w:t>factorul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reflexie</w:t>
      </w:r>
      <w:proofErr w:type="spellEnd"/>
      <w:r w:rsidRPr="000677BA">
        <w:rPr>
          <w:rFonts w:ascii="Source Sans Pro" w:hAnsi="Source Sans Pro" w:cs="Arial"/>
          <w:lang w:val="fr-CH"/>
        </w:rPr>
        <w:t xml:space="preserve"> al </w:t>
      </w:r>
      <w:proofErr w:type="spellStart"/>
      <w:r w:rsidRPr="000677BA">
        <w:rPr>
          <w:rFonts w:ascii="Source Sans Pro" w:hAnsi="Source Sans Pro" w:cs="Arial"/>
          <w:lang w:val="fr-CH"/>
        </w:rPr>
        <w:t>tavanului</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alege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culoarea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tavanului</w:t>
      </w:r>
      <w:proofErr w:type="spellEnd"/>
      <w:r w:rsidRPr="000677BA">
        <w:rPr>
          <w:rFonts w:ascii="Source Sans Pro" w:hAnsi="Source Sans Pro" w:cs="Arial"/>
          <w:lang w:val="fr-CH"/>
        </w:rPr>
        <w:t>;</w:t>
      </w:r>
    </w:p>
    <w:p w14:paraId="442AA265" w14:textId="77777777" w:rsidR="000677BA" w:rsidRPr="001F1259" w:rsidRDefault="000677BA" w:rsidP="000677BA">
      <w:pPr>
        <w:numPr>
          <w:ilvl w:val="0"/>
          <w:numId w:val="13"/>
        </w:numPr>
        <w:spacing w:after="0"/>
        <w:rPr>
          <w:rFonts w:ascii="Source Sans Pro" w:hAnsi="Source Sans Pro"/>
          <w:lang w:val="it-IT"/>
        </w:rPr>
      </w:pPr>
      <w:r w:rsidRPr="000677BA">
        <w:rPr>
          <w:rFonts w:ascii="Source Sans Pro" w:hAnsi="Source Sans Pro" w:cs="Arial"/>
        </w:rPr>
        <w:object w:dxaOrig="320" w:dyaOrig="380" w14:anchorId="522C8573">
          <v:shape id="_x0000_i1033" type="#_x0000_t75" style="width:16.5pt;height:18.75pt" o:ole="">
            <v:imagedata r:id="rId24" o:title=""/>
          </v:shape>
          <o:OLEObject Type="Embed" ProgID="Equation.3" ShapeID="_x0000_i1033" DrawAspect="Content" ObjectID="_1747222172" r:id="rId25"/>
        </w:object>
      </w:r>
      <w:r w:rsidRPr="000677BA">
        <w:rPr>
          <w:rFonts w:ascii="Source Sans Pro" w:hAnsi="Source Sans Pro" w:cs="Arial"/>
          <w:lang w:val="fr-CH"/>
        </w:rPr>
        <w:t xml:space="preserve"> – </w:t>
      </w:r>
      <w:proofErr w:type="spellStart"/>
      <w:r w:rsidRPr="000677BA">
        <w:rPr>
          <w:rFonts w:ascii="Source Sans Pro" w:hAnsi="Source Sans Pro" w:cs="Arial"/>
          <w:lang w:val="fr-CH"/>
        </w:rPr>
        <w:t>factorul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reflexie</w:t>
      </w:r>
      <w:proofErr w:type="spellEnd"/>
      <w:r w:rsidRPr="000677BA">
        <w:rPr>
          <w:rFonts w:ascii="Source Sans Pro" w:hAnsi="Source Sans Pro" w:cs="Arial"/>
          <w:lang w:val="fr-CH"/>
        </w:rPr>
        <w:t xml:space="preserve"> al </w:t>
      </w:r>
      <w:proofErr w:type="spellStart"/>
      <w:r w:rsidRPr="000677BA">
        <w:rPr>
          <w:rFonts w:ascii="Source Sans Pro" w:hAnsi="Source Sans Pro" w:cs="Arial"/>
          <w:lang w:val="fr-CH"/>
        </w:rPr>
        <w:t>pereților</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alege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pereților</w:t>
      </w:r>
      <w:proofErr w:type="spellEnd"/>
      <w:r w:rsidRPr="000677BA">
        <w:rPr>
          <w:rFonts w:ascii="Source Sans Pro" w:hAnsi="Source Sans Pro" w:cs="Arial"/>
          <w:lang w:val="fr-CH"/>
        </w:rPr>
        <w:t>;</w:t>
      </w:r>
    </w:p>
    <w:p w14:paraId="32A4C3CD" w14:textId="77777777" w:rsidR="000677BA" w:rsidRPr="001F1259" w:rsidRDefault="000677BA" w:rsidP="000677BA">
      <w:pPr>
        <w:numPr>
          <w:ilvl w:val="0"/>
          <w:numId w:val="13"/>
        </w:numPr>
        <w:spacing w:after="0"/>
        <w:rPr>
          <w:rFonts w:ascii="Source Sans Pro" w:hAnsi="Source Sans Pro"/>
          <w:lang w:val="it-IT"/>
        </w:rPr>
      </w:pPr>
      <w:r w:rsidRPr="000677BA">
        <w:rPr>
          <w:rFonts w:ascii="Source Sans Pro" w:hAnsi="Source Sans Pro" w:cs="Arial"/>
          <w:lang w:val="fr-CH"/>
        </w:rPr>
        <w:lastRenderedPageBreak/>
        <w:t xml:space="preserve">u – </w:t>
      </w:r>
      <w:proofErr w:type="spellStart"/>
      <w:r w:rsidRPr="000677BA">
        <w:rPr>
          <w:rFonts w:ascii="Source Sans Pro" w:hAnsi="Source Sans Pro" w:cs="Arial"/>
          <w:lang w:val="fr-CH"/>
        </w:rPr>
        <w:t>factorul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utilizare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Valorile</w:t>
      </w:r>
      <w:proofErr w:type="spellEnd"/>
      <w:r w:rsidRPr="000677BA">
        <w:rPr>
          <w:rFonts w:ascii="Source Sans Pro" w:hAnsi="Source Sans Pro" w:cs="Arial"/>
          <w:lang w:val="fr-CH"/>
        </w:rPr>
        <w:t xml:space="preserve"> sale </w:t>
      </w:r>
      <w:proofErr w:type="spellStart"/>
      <w:r w:rsidRPr="000677BA">
        <w:rPr>
          <w:rFonts w:ascii="Source Sans Pro" w:hAnsi="Source Sans Pro" w:cs="Arial"/>
          <w:lang w:val="fr-CH"/>
        </w:rPr>
        <w:t>sunt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factorii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reflexie</w:t>
      </w:r>
      <w:proofErr w:type="spellEnd"/>
      <w:r w:rsidRPr="000677BA">
        <w:rPr>
          <w:rFonts w:ascii="Source Sans Pro" w:hAnsi="Source Sans Pro" w:cs="Arial"/>
          <w:lang w:val="fr-CH"/>
        </w:rPr>
        <w:t xml:space="preserve"> ai </w:t>
      </w:r>
      <w:proofErr w:type="spellStart"/>
      <w:r w:rsidRPr="000677BA">
        <w:rPr>
          <w:rFonts w:ascii="Source Sans Pro" w:hAnsi="Source Sans Pro" w:cs="Arial"/>
          <w:lang w:val="fr-CH"/>
        </w:rPr>
        <w:t>tavanului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ai </w:t>
      </w:r>
      <w:proofErr w:type="spellStart"/>
      <w:r w:rsidRPr="000677BA">
        <w:rPr>
          <w:rFonts w:ascii="Source Sans Pro" w:hAnsi="Source Sans Pro" w:cs="Arial"/>
          <w:lang w:val="fr-CH"/>
        </w:rPr>
        <w:t>peretelui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indicele</w:t>
      </w:r>
      <w:proofErr w:type="spellEnd"/>
      <w:r w:rsidRPr="000677BA">
        <w:rPr>
          <w:rFonts w:ascii="Source Sans Pro" w:hAnsi="Source Sans Pro" w:cs="Arial"/>
          <w:lang w:val="fr-CH"/>
        </w:rPr>
        <w:t xml:space="preserve"> local </w:t>
      </w:r>
      <w:proofErr w:type="spellStart"/>
      <w:r w:rsidRPr="000677BA">
        <w:rPr>
          <w:rFonts w:ascii="Source Sans Pro" w:hAnsi="Source Sans Pro" w:cs="Arial"/>
          <w:lang w:val="fr-CH"/>
        </w:rPr>
        <w:t>precum</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corpurilor</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iluminat</w:t>
      </w:r>
      <w:proofErr w:type="spellEnd"/>
      <w:r w:rsidRPr="000677BA">
        <w:rPr>
          <w:rFonts w:ascii="Source Sans Pro" w:hAnsi="Source Sans Pro" w:cs="Arial"/>
          <w:lang w:val="fr-CH"/>
        </w:rPr>
        <w:t>;</w:t>
      </w:r>
    </w:p>
    <w:p w14:paraId="75F85FCB" w14:textId="77777777" w:rsidR="000677BA" w:rsidRPr="000677BA" w:rsidRDefault="000677BA" w:rsidP="000677BA">
      <w:pPr>
        <w:numPr>
          <w:ilvl w:val="0"/>
          <w:numId w:val="13"/>
        </w:numPr>
        <w:spacing w:after="0"/>
        <w:rPr>
          <w:rFonts w:ascii="Source Sans Pro" w:hAnsi="Source Sans Pro"/>
        </w:rPr>
      </w:pPr>
      <w:r w:rsidRPr="000677BA">
        <w:rPr>
          <w:rFonts w:ascii="Source Sans Pro" w:hAnsi="Source Sans Pro" w:cs="Arial"/>
        </w:rPr>
        <w:object w:dxaOrig="540" w:dyaOrig="260" w14:anchorId="1108693E">
          <v:shape id="_x0000_i1034" type="#_x0000_t75" style="width:27pt;height:12.75pt" o:ole="">
            <v:imagedata r:id="rId26" o:title=""/>
          </v:shape>
          <o:OLEObject Type="Embed" ProgID="Equation.3" ShapeID="_x0000_i1034" DrawAspect="Content" ObjectID="_1747222173" r:id="rId27"/>
        </w:object>
      </w:r>
      <w:r w:rsidRPr="000677BA">
        <w:rPr>
          <w:rFonts w:ascii="Source Sans Pro" w:hAnsi="Source Sans Pro" w:cs="Arial"/>
        </w:rPr>
        <w:t xml:space="preserve">- </w:t>
      </w:r>
      <w:proofErr w:type="spellStart"/>
      <w:r w:rsidRPr="000677BA">
        <w:rPr>
          <w:rFonts w:ascii="Source Sans Pro" w:hAnsi="Source Sans Pro" w:cs="Arial"/>
        </w:rPr>
        <w:t>fluxul</w:t>
      </w:r>
      <w:proofErr w:type="spellEnd"/>
      <w:r w:rsidRPr="000677BA">
        <w:rPr>
          <w:rFonts w:ascii="Source Sans Pro" w:hAnsi="Source Sans Pro" w:cs="Arial"/>
        </w:rPr>
        <w:t xml:space="preserve"> </w:t>
      </w:r>
      <w:proofErr w:type="spellStart"/>
      <w:r w:rsidRPr="000677BA">
        <w:rPr>
          <w:rFonts w:ascii="Source Sans Pro" w:hAnsi="Source Sans Pro" w:cs="Arial"/>
        </w:rPr>
        <w:t>necesar</w:t>
      </w:r>
      <w:proofErr w:type="spellEnd"/>
      <w:r w:rsidRPr="000677BA">
        <w:rPr>
          <w:rFonts w:ascii="Source Sans Pro" w:hAnsi="Source Sans Pro" w:cs="Arial"/>
        </w:rPr>
        <w:t xml:space="preserve"> </w:t>
      </w:r>
      <w:proofErr w:type="spellStart"/>
      <w:r w:rsidRPr="000677BA">
        <w:rPr>
          <w:rFonts w:ascii="Source Sans Pro" w:hAnsi="Source Sans Pro" w:cs="Arial"/>
        </w:rPr>
        <w:t>calculat</w:t>
      </w:r>
      <w:proofErr w:type="spellEnd"/>
      <w:r w:rsidRPr="000677BA">
        <w:rPr>
          <w:rFonts w:ascii="Source Sans Pro" w:hAnsi="Source Sans Pro" w:cs="Arial"/>
        </w:rPr>
        <w:t xml:space="preserve"> cu </w:t>
      </w:r>
      <w:proofErr w:type="spellStart"/>
      <w:r w:rsidRPr="000677BA">
        <w:rPr>
          <w:rFonts w:ascii="Source Sans Pro" w:hAnsi="Source Sans Pro" w:cs="Arial"/>
        </w:rPr>
        <w:t>următoarea</w:t>
      </w:r>
      <w:proofErr w:type="spellEnd"/>
      <w:r w:rsidRPr="000677BA">
        <w:rPr>
          <w:rFonts w:ascii="Source Sans Pro" w:hAnsi="Source Sans Pro" w:cs="Arial"/>
        </w:rPr>
        <w:t xml:space="preserve"> </w:t>
      </w:r>
      <w:proofErr w:type="spellStart"/>
      <w:r w:rsidRPr="000677BA">
        <w:rPr>
          <w:rFonts w:ascii="Source Sans Pro" w:hAnsi="Source Sans Pro" w:cs="Arial"/>
        </w:rPr>
        <w:t>relație</w:t>
      </w:r>
      <w:proofErr w:type="spellEnd"/>
      <w:r w:rsidRPr="000677BA">
        <w:rPr>
          <w:rFonts w:ascii="Source Sans Pro" w:hAnsi="Source Sans Pro" w:cs="Arial"/>
        </w:rPr>
        <w:t>:</w:t>
      </w:r>
    </w:p>
    <w:p w14:paraId="547FE428"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1860" w:dyaOrig="620" w14:anchorId="0ABA288C">
          <v:shape id="_x0000_i1035" type="#_x0000_t75" style="width:93pt;height:30.75pt" o:ole="">
            <v:imagedata r:id="rId28" o:title=""/>
          </v:shape>
          <o:OLEObject Type="Embed" ProgID="Equation.3" ShapeID="_x0000_i1035" DrawAspect="Content" ObjectID="_1747222174" r:id="rId29"/>
        </w:object>
      </w:r>
      <w:r w:rsidRPr="000677BA">
        <w:rPr>
          <w:rFonts w:ascii="Source Sans Pro" w:hAnsi="Source Sans Pro" w:cs="Arial"/>
        </w:rPr>
        <w:t xml:space="preserve"> [</w:t>
      </w:r>
      <w:proofErr w:type="spellStart"/>
      <w:r w:rsidRPr="000677BA">
        <w:rPr>
          <w:rFonts w:ascii="Source Sans Pro" w:hAnsi="Source Sans Pro" w:cs="Arial"/>
        </w:rPr>
        <w:t>lm</w:t>
      </w:r>
      <w:proofErr w:type="spellEnd"/>
      <w:r w:rsidRPr="000677BA">
        <w:rPr>
          <w:rFonts w:ascii="Source Sans Pro" w:hAnsi="Source Sans Pro" w:cs="Arial"/>
        </w:rPr>
        <w:t>]</w:t>
      </w:r>
    </w:p>
    <w:p w14:paraId="4960C4A6" w14:textId="77777777" w:rsidR="000677BA" w:rsidRPr="001F1259" w:rsidRDefault="000677BA" w:rsidP="000677BA">
      <w:pPr>
        <w:numPr>
          <w:ilvl w:val="0"/>
          <w:numId w:val="14"/>
        </w:numPr>
        <w:spacing w:after="0"/>
        <w:jc w:val="center"/>
        <w:rPr>
          <w:rFonts w:ascii="Source Sans Pro" w:hAnsi="Source Sans Pro" w:cs="Arial"/>
          <w:lang w:val="it-IT"/>
        </w:rPr>
      </w:pPr>
      <w:r w:rsidRPr="000677BA">
        <w:rPr>
          <w:rFonts w:ascii="Source Sans Pro" w:hAnsi="Source Sans Pro" w:cs="Arial"/>
        </w:rPr>
        <w:object w:dxaOrig="480" w:dyaOrig="300" w14:anchorId="22B23F1B">
          <v:shape id="_x0000_i1036" type="#_x0000_t75" style="width:23.25pt;height:15pt" o:ole="">
            <v:imagedata r:id="rId30" o:title=""/>
          </v:shape>
          <o:OLEObject Type="Embed" ProgID="Equation.3" ShapeID="_x0000_i1036" DrawAspect="Content" ObjectID="_1747222175" r:id="rId31"/>
        </w:object>
      </w:r>
      <w:r w:rsidRPr="000677BA">
        <w:rPr>
          <w:rFonts w:ascii="Source Sans Pro" w:hAnsi="Source Sans Pro" w:cs="Arial"/>
          <w:lang w:val="fr-CH"/>
        </w:rPr>
        <w:t xml:space="preserve">- </w:t>
      </w:r>
      <w:proofErr w:type="spellStart"/>
      <w:r w:rsidRPr="000677BA">
        <w:rPr>
          <w:rFonts w:ascii="Source Sans Pro" w:hAnsi="Source Sans Pro" w:cs="Arial"/>
          <w:lang w:val="fr-CH"/>
        </w:rPr>
        <w:t>fluxul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instalat</w:t>
      </w:r>
      <w:proofErr w:type="spellEnd"/>
      <w:r w:rsidRPr="000677BA">
        <w:rPr>
          <w:rFonts w:ascii="Source Sans Pro" w:hAnsi="Source Sans Pro" w:cs="Arial"/>
          <w:lang w:val="fr-CH"/>
        </w:rPr>
        <w:t xml:space="preserve"> este </w:t>
      </w:r>
      <w:proofErr w:type="spellStart"/>
      <w:r w:rsidRPr="000677BA">
        <w:rPr>
          <w:rFonts w:ascii="Source Sans Pro" w:hAnsi="Source Sans Pro" w:cs="Arial"/>
          <w:lang w:val="fr-CH"/>
        </w:rPr>
        <w:t>egal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produsul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dintre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numărul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corpuri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acea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cameră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fluxul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unui</w:t>
      </w:r>
      <w:proofErr w:type="spellEnd"/>
      <w:r w:rsidRPr="000677BA">
        <w:rPr>
          <w:rFonts w:ascii="Source Sans Pro" w:hAnsi="Source Sans Pro" w:cs="Arial"/>
          <w:lang w:val="fr-CH"/>
        </w:rPr>
        <w:t xml:space="preserve"> corp. </w:t>
      </w:r>
      <w:r w:rsidRPr="001F1259">
        <w:rPr>
          <w:rFonts w:ascii="Source Sans Pro" w:hAnsi="Source Sans Pro" w:cs="Arial"/>
          <w:lang w:val="it-IT"/>
        </w:rPr>
        <w:t>Fluxul instalat trebuie sa fie mai mare decat fluxul necesar calculat;</w:t>
      </w:r>
    </w:p>
    <w:p w14:paraId="2064E049" w14:textId="77777777" w:rsidR="000677BA" w:rsidRPr="00DB3A83" w:rsidRDefault="000677BA" w:rsidP="000677BA">
      <w:pPr>
        <w:numPr>
          <w:ilvl w:val="0"/>
          <w:numId w:val="14"/>
        </w:numPr>
        <w:spacing w:after="0"/>
        <w:jc w:val="both"/>
        <w:rPr>
          <w:rFonts w:ascii="Source Sans Pro" w:hAnsi="Source Sans Pro" w:cs="Arial"/>
          <w:lang w:val="it-IT"/>
        </w:rPr>
      </w:pPr>
      <w:r w:rsidRPr="000677BA">
        <w:rPr>
          <w:rFonts w:ascii="Source Sans Pro" w:hAnsi="Source Sans Pro" w:cs="Arial"/>
        </w:rPr>
        <w:object w:dxaOrig="279" w:dyaOrig="320" w14:anchorId="2B2BA3C9">
          <v:shape id="_x0000_i1037" type="#_x0000_t75" style="width:13.5pt;height:16.5pt" o:ole="">
            <v:imagedata r:id="rId32" o:title=""/>
          </v:shape>
          <o:OLEObject Type="Embed" ProgID="Equation.3" ShapeID="_x0000_i1037" DrawAspect="Content" ObjectID="_1747222176" r:id="rId33"/>
        </w:object>
      </w:r>
      <w:r w:rsidRPr="000677BA">
        <w:rPr>
          <w:rFonts w:ascii="Source Sans Pro" w:hAnsi="Source Sans Pro" w:cs="Arial"/>
          <w:lang w:val="fr-CH"/>
        </w:rPr>
        <w:t xml:space="preserve"> – </w:t>
      </w:r>
      <w:proofErr w:type="spellStart"/>
      <w:r w:rsidRPr="000677BA">
        <w:rPr>
          <w:rFonts w:ascii="Source Sans Pro" w:hAnsi="Source Sans Pro" w:cs="Arial"/>
          <w:lang w:val="fr-CH"/>
        </w:rPr>
        <w:t>fluxul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unei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lămpi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iar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valorile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acestui</w:t>
      </w:r>
      <w:proofErr w:type="spellEnd"/>
      <w:r w:rsidRPr="000677BA">
        <w:rPr>
          <w:rFonts w:ascii="Source Sans Pro" w:hAnsi="Source Sans Pro" w:cs="Arial"/>
          <w:lang w:val="fr-CH"/>
        </w:rPr>
        <w:t xml:space="preserve"> flux </w:t>
      </w:r>
      <w:proofErr w:type="spellStart"/>
      <w:r w:rsidRPr="000677BA">
        <w:rPr>
          <w:rFonts w:ascii="Source Sans Pro" w:hAnsi="Source Sans Pro" w:cs="Arial"/>
          <w:lang w:val="fr-CH"/>
        </w:rPr>
        <w:t>depind</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tipul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puterea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respectivei</w:t>
      </w:r>
      <w:proofErr w:type="spellEnd"/>
      <w:r w:rsidRPr="00DB3A83">
        <w:rPr>
          <w:rFonts w:ascii="Source Sans Pro" w:hAnsi="Source Sans Pro" w:cs="Arial"/>
          <w:lang w:val="it-IT"/>
        </w:rPr>
        <w:t xml:space="preserve"> </w:t>
      </w:r>
      <w:proofErr w:type="spellStart"/>
      <w:r w:rsidRPr="000677BA">
        <w:rPr>
          <w:rFonts w:ascii="Source Sans Pro" w:hAnsi="Source Sans Pro" w:cs="Arial"/>
          <w:lang w:val="fr-CH"/>
        </w:rPr>
        <w:t>lămpi</w:t>
      </w:r>
      <w:proofErr w:type="spellEnd"/>
      <w:r w:rsidRPr="000677BA">
        <w:rPr>
          <w:rFonts w:ascii="Source Sans Pro" w:hAnsi="Source Sans Pro" w:cs="Arial"/>
          <w:lang w:val="fr-CH"/>
        </w:rPr>
        <w:t>;</w:t>
      </w:r>
    </w:p>
    <w:p w14:paraId="58FD0B0A" w14:textId="77777777" w:rsidR="000677BA" w:rsidRPr="001F1259" w:rsidRDefault="000677BA" w:rsidP="000677BA">
      <w:pPr>
        <w:numPr>
          <w:ilvl w:val="0"/>
          <w:numId w:val="15"/>
        </w:numPr>
        <w:spacing w:after="0"/>
        <w:rPr>
          <w:rFonts w:ascii="Source Sans Pro" w:hAnsi="Source Sans Pro"/>
          <w:lang w:val="it-IT"/>
        </w:rPr>
      </w:pPr>
      <w:r w:rsidRPr="000677BA">
        <w:rPr>
          <w:rFonts w:ascii="Source Sans Pro" w:hAnsi="Source Sans Pro"/>
        </w:rPr>
        <w:object w:dxaOrig="639" w:dyaOrig="260" w14:anchorId="4437199B">
          <v:shape id="_x0000_i1038" type="#_x0000_t75" style="width:32.25pt;height:12.75pt" o:ole="">
            <v:imagedata r:id="rId34" o:title=""/>
          </v:shape>
          <o:OLEObject Type="Embed" ProgID="Equation.3" ShapeID="_x0000_i1038" DrawAspect="Content" ObjectID="_1747222177" r:id="rId35"/>
        </w:object>
      </w:r>
      <w:r w:rsidRPr="000677BA">
        <w:rPr>
          <w:rFonts w:ascii="Source Sans Pro" w:hAnsi="Source Sans Pro"/>
          <w:lang w:val="fr-CH"/>
        </w:rPr>
        <w:t xml:space="preserve">– </w:t>
      </w:r>
      <w:proofErr w:type="spellStart"/>
      <w:r w:rsidRPr="000677BA">
        <w:rPr>
          <w:rFonts w:ascii="Source Sans Pro" w:hAnsi="Source Sans Pro"/>
          <w:lang w:val="fr-CH"/>
        </w:rPr>
        <w:t>fluxul</w:t>
      </w:r>
      <w:proofErr w:type="spellEnd"/>
      <w:r w:rsidRPr="000677BA">
        <w:rPr>
          <w:rFonts w:ascii="Source Sans Pro" w:hAnsi="Source Sans Pro"/>
          <w:lang w:val="fr-CH"/>
        </w:rPr>
        <w:t xml:space="preserve"> </w:t>
      </w:r>
      <w:proofErr w:type="spellStart"/>
      <w:r w:rsidRPr="000677BA">
        <w:rPr>
          <w:rFonts w:ascii="Source Sans Pro" w:hAnsi="Source Sans Pro"/>
          <w:lang w:val="fr-CH"/>
        </w:rPr>
        <w:t>unui</w:t>
      </w:r>
      <w:proofErr w:type="spellEnd"/>
      <w:r w:rsidRPr="000677BA">
        <w:rPr>
          <w:rFonts w:ascii="Source Sans Pro" w:hAnsi="Source Sans Pro"/>
          <w:lang w:val="fr-CH"/>
        </w:rPr>
        <w:t xml:space="preserve"> corp este </w:t>
      </w:r>
      <w:proofErr w:type="spellStart"/>
      <w:r w:rsidRPr="000677BA">
        <w:rPr>
          <w:rFonts w:ascii="Source Sans Pro" w:hAnsi="Source Sans Pro"/>
          <w:lang w:val="fr-CH"/>
        </w:rPr>
        <w:t>dat</w:t>
      </w:r>
      <w:proofErr w:type="spellEnd"/>
      <w:r w:rsidRPr="000677BA">
        <w:rPr>
          <w:rFonts w:ascii="Source Sans Pro" w:hAnsi="Source Sans Pro"/>
          <w:lang w:val="fr-CH"/>
        </w:rPr>
        <w:t xml:space="preserve"> de </w:t>
      </w:r>
      <w:proofErr w:type="spellStart"/>
      <w:r w:rsidRPr="000677BA">
        <w:rPr>
          <w:rFonts w:ascii="Source Sans Pro" w:hAnsi="Source Sans Pro"/>
          <w:lang w:val="fr-CH"/>
        </w:rPr>
        <w:t>produsul</w:t>
      </w:r>
      <w:proofErr w:type="spellEnd"/>
      <w:r w:rsidRPr="000677BA">
        <w:rPr>
          <w:rFonts w:ascii="Source Sans Pro" w:hAnsi="Source Sans Pro"/>
          <w:lang w:val="fr-CH"/>
        </w:rPr>
        <w:t xml:space="preserve"> </w:t>
      </w:r>
      <w:proofErr w:type="spellStart"/>
      <w:r w:rsidRPr="000677BA">
        <w:rPr>
          <w:rFonts w:ascii="Source Sans Pro" w:hAnsi="Source Sans Pro"/>
          <w:lang w:val="fr-CH"/>
        </w:rPr>
        <w:t>dintre</w:t>
      </w:r>
      <w:proofErr w:type="spellEnd"/>
      <w:r w:rsidRPr="000677BA">
        <w:rPr>
          <w:rFonts w:ascii="Source Sans Pro" w:hAnsi="Source Sans Pro"/>
          <w:lang w:val="fr-CH"/>
        </w:rPr>
        <w:t xml:space="preserve"> </w:t>
      </w:r>
      <w:proofErr w:type="spellStart"/>
      <w:r w:rsidRPr="000677BA">
        <w:rPr>
          <w:rFonts w:ascii="Source Sans Pro" w:hAnsi="Source Sans Pro"/>
          <w:lang w:val="fr-CH"/>
        </w:rPr>
        <w:t>numărul</w:t>
      </w:r>
      <w:proofErr w:type="spellEnd"/>
      <w:r w:rsidRPr="000677BA">
        <w:rPr>
          <w:rFonts w:ascii="Source Sans Pro" w:hAnsi="Source Sans Pro"/>
          <w:lang w:val="fr-CH"/>
        </w:rPr>
        <w:t xml:space="preserve"> de </w:t>
      </w:r>
      <w:proofErr w:type="spellStart"/>
      <w:r w:rsidRPr="000677BA">
        <w:rPr>
          <w:rFonts w:ascii="Source Sans Pro" w:hAnsi="Source Sans Pro"/>
          <w:lang w:val="fr-CH"/>
        </w:rPr>
        <w:t>lămpi</w:t>
      </w:r>
      <w:proofErr w:type="spellEnd"/>
      <w:r w:rsidRPr="000677BA">
        <w:rPr>
          <w:rFonts w:ascii="Source Sans Pro" w:hAnsi="Source Sans Pro"/>
          <w:lang w:val="fr-CH"/>
        </w:rPr>
        <w:t xml:space="preserve"> al </w:t>
      </w:r>
      <w:proofErr w:type="spellStart"/>
      <w:r w:rsidRPr="000677BA">
        <w:rPr>
          <w:rFonts w:ascii="Source Sans Pro" w:hAnsi="Source Sans Pro"/>
          <w:lang w:val="fr-CH"/>
        </w:rPr>
        <w:t>respectivului</w:t>
      </w:r>
      <w:proofErr w:type="spellEnd"/>
      <w:r w:rsidRPr="000677BA">
        <w:rPr>
          <w:rFonts w:ascii="Source Sans Pro" w:hAnsi="Source Sans Pro"/>
          <w:lang w:val="fr-CH"/>
        </w:rPr>
        <w:t xml:space="preserve"> corp </w:t>
      </w:r>
      <w:proofErr w:type="spellStart"/>
      <w:r w:rsidRPr="000677BA">
        <w:rPr>
          <w:rFonts w:ascii="Source Sans Pro" w:hAnsi="Source Sans Pro"/>
          <w:lang w:val="fr-CH"/>
        </w:rPr>
        <w:t>și</w:t>
      </w:r>
      <w:proofErr w:type="spellEnd"/>
      <w:r w:rsidRPr="000677BA">
        <w:rPr>
          <w:rFonts w:ascii="Source Sans Pro" w:hAnsi="Source Sans Pro"/>
          <w:lang w:val="fr-CH"/>
        </w:rPr>
        <w:t xml:space="preserve"> </w:t>
      </w:r>
      <w:proofErr w:type="spellStart"/>
      <w:r w:rsidRPr="000677BA">
        <w:rPr>
          <w:rFonts w:ascii="Source Sans Pro" w:hAnsi="Source Sans Pro"/>
          <w:lang w:val="fr-CH"/>
        </w:rPr>
        <w:t>fluxul</w:t>
      </w:r>
      <w:proofErr w:type="spellEnd"/>
      <w:r w:rsidRPr="000677BA">
        <w:rPr>
          <w:rFonts w:ascii="Source Sans Pro" w:hAnsi="Source Sans Pro"/>
          <w:lang w:val="fr-CH"/>
        </w:rPr>
        <w:t xml:space="preserve"> </w:t>
      </w:r>
      <w:proofErr w:type="spellStart"/>
      <w:r w:rsidRPr="000677BA">
        <w:rPr>
          <w:rFonts w:ascii="Source Sans Pro" w:hAnsi="Source Sans Pro"/>
          <w:lang w:val="fr-CH"/>
        </w:rPr>
        <w:t>unei</w:t>
      </w:r>
      <w:proofErr w:type="spellEnd"/>
      <w:r w:rsidRPr="000677BA">
        <w:rPr>
          <w:rFonts w:ascii="Source Sans Pro" w:hAnsi="Source Sans Pro"/>
          <w:lang w:val="fr-CH"/>
        </w:rPr>
        <w:t xml:space="preserve"> </w:t>
      </w:r>
      <w:proofErr w:type="spellStart"/>
      <w:r w:rsidRPr="000677BA">
        <w:rPr>
          <w:rFonts w:ascii="Source Sans Pro" w:hAnsi="Source Sans Pro"/>
          <w:lang w:val="fr-CH"/>
        </w:rPr>
        <w:t>lămpi</w:t>
      </w:r>
      <w:proofErr w:type="spellEnd"/>
      <w:r w:rsidRPr="000677BA">
        <w:rPr>
          <w:rFonts w:ascii="Source Sans Pro" w:hAnsi="Source Sans Pro"/>
          <w:lang w:val="fr-CH"/>
        </w:rPr>
        <w:t>;</w:t>
      </w:r>
    </w:p>
    <w:p w14:paraId="7E9D5326"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1460" w:dyaOrig="320" w14:anchorId="10DE2302">
          <v:shape id="_x0000_i1039" type="#_x0000_t75" style="width:73.5pt;height:16.5pt" o:ole="">
            <v:imagedata r:id="rId36" o:title=""/>
          </v:shape>
          <o:OLEObject Type="Embed" ProgID="Equation.3" ShapeID="_x0000_i1039" DrawAspect="Content" ObjectID="_1747222178" r:id="rId37"/>
        </w:object>
      </w:r>
    </w:p>
    <w:p w14:paraId="748BD4CF" w14:textId="77777777" w:rsidR="000677BA" w:rsidRPr="001F1259" w:rsidRDefault="000677BA" w:rsidP="000677BA">
      <w:pPr>
        <w:numPr>
          <w:ilvl w:val="0"/>
          <w:numId w:val="15"/>
        </w:numPr>
        <w:spacing w:after="0"/>
        <w:rPr>
          <w:rFonts w:ascii="Source Sans Pro" w:hAnsi="Source Sans Pro"/>
          <w:lang w:val="it-IT"/>
        </w:rPr>
      </w:pPr>
      <w:proofErr w:type="spellStart"/>
      <w:r w:rsidRPr="000677BA">
        <w:rPr>
          <w:rFonts w:ascii="Source Sans Pro" w:hAnsi="Source Sans Pro"/>
          <w:lang w:val="fr-CH"/>
        </w:rPr>
        <w:t>nc</w:t>
      </w:r>
      <w:proofErr w:type="spellEnd"/>
      <w:r w:rsidRPr="000677BA">
        <w:rPr>
          <w:rFonts w:ascii="Source Sans Pro" w:hAnsi="Source Sans Pro"/>
          <w:lang w:val="fr-CH"/>
        </w:rPr>
        <w:t xml:space="preserve"> – </w:t>
      </w:r>
      <w:proofErr w:type="spellStart"/>
      <w:r w:rsidRPr="000677BA">
        <w:rPr>
          <w:rFonts w:ascii="Source Sans Pro" w:hAnsi="Source Sans Pro"/>
          <w:lang w:val="fr-CH"/>
        </w:rPr>
        <w:t>numărul</w:t>
      </w:r>
      <w:proofErr w:type="spellEnd"/>
      <w:r w:rsidRPr="000677BA">
        <w:rPr>
          <w:rFonts w:ascii="Source Sans Pro" w:hAnsi="Source Sans Pro"/>
          <w:lang w:val="fr-CH"/>
        </w:rPr>
        <w:t xml:space="preserve"> de </w:t>
      </w:r>
      <w:proofErr w:type="spellStart"/>
      <w:r w:rsidRPr="000677BA">
        <w:rPr>
          <w:rFonts w:ascii="Source Sans Pro" w:hAnsi="Source Sans Pro"/>
          <w:lang w:val="fr-CH"/>
        </w:rPr>
        <w:t>corpuri</w:t>
      </w:r>
      <w:proofErr w:type="spellEnd"/>
      <w:r w:rsidRPr="000677BA">
        <w:rPr>
          <w:rFonts w:ascii="Source Sans Pro" w:hAnsi="Source Sans Pro"/>
          <w:lang w:val="fr-CH"/>
        </w:rPr>
        <w:t xml:space="preserve"> </w:t>
      </w:r>
      <w:proofErr w:type="spellStart"/>
      <w:r w:rsidRPr="000677BA">
        <w:rPr>
          <w:rFonts w:ascii="Source Sans Pro" w:hAnsi="Source Sans Pro"/>
          <w:lang w:val="fr-CH"/>
        </w:rPr>
        <w:t>într</w:t>
      </w:r>
      <w:proofErr w:type="spellEnd"/>
      <w:r w:rsidRPr="000677BA">
        <w:rPr>
          <w:rFonts w:ascii="Source Sans Pro" w:hAnsi="Source Sans Pro"/>
          <w:lang w:val="fr-CH"/>
        </w:rPr>
        <w:t xml:space="preserve">-o </w:t>
      </w:r>
      <w:proofErr w:type="spellStart"/>
      <w:r w:rsidRPr="000677BA">
        <w:rPr>
          <w:rFonts w:ascii="Source Sans Pro" w:hAnsi="Source Sans Pro"/>
          <w:lang w:val="fr-CH"/>
        </w:rPr>
        <w:t>încapere</w:t>
      </w:r>
      <w:proofErr w:type="spellEnd"/>
      <w:r w:rsidRPr="000677BA">
        <w:rPr>
          <w:rFonts w:ascii="Source Sans Pro" w:hAnsi="Source Sans Pro"/>
          <w:lang w:val="fr-CH"/>
        </w:rPr>
        <w:t xml:space="preserve"> se </w:t>
      </w:r>
      <w:proofErr w:type="spellStart"/>
      <w:r w:rsidRPr="000677BA">
        <w:rPr>
          <w:rFonts w:ascii="Source Sans Pro" w:hAnsi="Source Sans Pro"/>
          <w:lang w:val="fr-CH"/>
        </w:rPr>
        <w:t>obține</w:t>
      </w:r>
      <w:proofErr w:type="spellEnd"/>
      <w:r w:rsidRPr="000677BA">
        <w:rPr>
          <w:rFonts w:ascii="Source Sans Pro" w:hAnsi="Source Sans Pro"/>
          <w:lang w:val="fr-CH"/>
        </w:rPr>
        <w:t xml:space="preserve"> </w:t>
      </w:r>
      <w:proofErr w:type="spellStart"/>
      <w:r w:rsidRPr="000677BA">
        <w:rPr>
          <w:rFonts w:ascii="Source Sans Pro" w:hAnsi="Source Sans Pro"/>
          <w:lang w:val="fr-CH"/>
        </w:rPr>
        <w:t>cu</w:t>
      </w:r>
      <w:proofErr w:type="spellEnd"/>
      <w:r w:rsidRPr="000677BA">
        <w:rPr>
          <w:rFonts w:ascii="Source Sans Pro" w:hAnsi="Source Sans Pro"/>
          <w:lang w:val="fr-CH"/>
        </w:rPr>
        <w:t xml:space="preserve"> </w:t>
      </w:r>
      <w:proofErr w:type="spellStart"/>
      <w:r w:rsidRPr="000677BA">
        <w:rPr>
          <w:rFonts w:ascii="Source Sans Pro" w:hAnsi="Source Sans Pro"/>
          <w:lang w:val="fr-CH"/>
        </w:rPr>
        <w:t>următoarea</w:t>
      </w:r>
      <w:proofErr w:type="spellEnd"/>
      <w:r w:rsidRPr="000677BA">
        <w:rPr>
          <w:rFonts w:ascii="Source Sans Pro" w:hAnsi="Source Sans Pro"/>
          <w:lang w:val="fr-CH"/>
        </w:rPr>
        <w:t xml:space="preserve"> </w:t>
      </w:r>
      <w:proofErr w:type="spellStart"/>
      <w:r w:rsidRPr="000677BA">
        <w:rPr>
          <w:rFonts w:ascii="Source Sans Pro" w:hAnsi="Source Sans Pro"/>
          <w:lang w:val="fr-CH"/>
        </w:rPr>
        <w:t>formulă</w:t>
      </w:r>
      <w:proofErr w:type="spellEnd"/>
      <w:r w:rsidRPr="000677BA">
        <w:rPr>
          <w:rFonts w:ascii="Source Sans Pro" w:hAnsi="Source Sans Pro"/>
          <w:lang w:val="fr-CH"/>
        </w:rPr>
        <w:t>:</w:t>
      </w:r>
    </w:p>
    <w:p w14:paraId="336FFAB7"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1180" w:dyaOrig="660" w14:anchorId="34F1B315">
          <v:shape id="_x0000_i1040" type="#_x0000_t75" style="width:59.25pt;height:33.75pt" o:ole="">
            <v:imagedata r:id="rId38" o:title=""/>
          </v:shape>
          <o:OLEObject Type="Embed" ProgID="Equation.3" ShapeID="_x0000_i1040" DrawAspect="Content" ObjectID="_1747222179" r:id="rId39"/>
        </w:object>
      </w:r>
    </w:p>
    <w:p w14:paraId="69F21F83" w14:textId="77777777" w:rsidR="000677BA" w:rsidRPr="000677BA" w:rsidRDefault="000677BA" w:rsidP="000677BA">
      <w:pPr>
        <w:numPr>
          <w:ilvl w:val="0"/>
          <w:numId w:val="15"/>
        </w:numPr>
        <w:spacing w:after="0"/>
        <w:jc w:val="both"/>
        <w:rPr>
          <w:rFonts w:ascii="Source Sans Pro" w:hAnsi="Source Sans Pro" w:cs="Arial"/>
        </w:rPr>
      </w:pPr>
      <w:proofErr w:type="spellStart"/>
      <w:r w:rsidRPr="000677BA">
        <w:rPr>
          <w:rFonts w:ascii="Source Sans Pro" w:hAnsi="Source Sans Pro" w:cs="Arial"/>
        </w:rPr>
        <w:t>P</w:t>
      </w:r>
      <w:r w:rsidRPr="000677BA">
        <w:rPr>
          <w:rFonts w:ascii="Source Sans Pro" w:hAnsi="Source Sans Pro" w:cs="Arial"/>
          <w:vertAlign w:val="subscript"/>
        </w:rPr>
        <w:t>inst</w:t>
      </w:r>
      <w:proofErr w:type="spellEnd"/>
      <w:r w:rsidRPr="000677BA">
        <w:rPr>
          <w:rFonts w:ascii="Source Sans Pro" w:hAnsi="Source Sans Pro" w:cs="Arial"/>
        </w:rPr>
        <w:t xml:space="preserve"> – </w:t>
      </w:r>
      <w:proofErr w:type="spellStart"/>
      <w:r w:rsidRPr="000677BA">
        <w:rPr>
          <w:rFonts w:ascii="Source Sans Pro" w:hAnsi="Source Sans Pro" w:cs="Arial"/>
        </w:rPr>
        <w:t>puterea</w:t>
      </w:r>
      <w:proofErr w:type="spellEnd"/>
      <w:r w:rsidRPr="000677BA">
        <w:rPr>
          <w:rFonts w:ascii="Source Sans Pro" w:hAnsi="Source Sans Pro" w:cs="Arial"/>
        </w:rPr>
        <w:t xml:space="preserve"> </w:t>
      </w:r>
      <w:proofErr w:type="spellStart"/>
      <w:r w:rsidRPr="000677BA">
        <w:rPr>
          <w:rFonts w:ascii="Source Sans Pro" w:hAnsi="Source Sans Pro" w:cs="Arial"/>
        </w:rPr>
        <w:t>instalată</w:t>
      </w:r>
      <w:proofErr w:type="spellEnd"/>
      <w:r w:rsidRPr="000677BA">
        <w:rPr>
          <w:rFonts w:ascii="Source Sans Pro" w:hAnsi="Source Sans Pro" w:cs="Arial"/>
        </w:rPr>
        <w:t xml:space="preserve"> </w:t>
      </w:r>
      <w:proofErr w:type="spellStart"/>
      <w:r w:rsidRPr="000677BA">
        <w:rPr>
          <w:rFonts w:ascii="Source Sans Pro" w:hAnsi="Source Sans Pro" w:cs="Arial"/>
        </w:rPr>
        <w:t>reprezintă</w:t>
      </w:r>
      <w:proofErr w:type="spellEnd"/>
      <w:r w:rsidRPr="000677BA">
        <w:rPr>
          <w:rFonts w:ascii="Source Sans Pro" w:hAnsi="Source Sans Pro" w:cs="Arial"/>
        </w:rPr>
        <w:t xml:space="preserve"> </w:t>
      </w:r>
      <w:proofErr w:type="spellStart"/>
      <w:r w:rsidRPr="000677BA">
        <w:rPr>
          <w:rFonts w:ascii="Source Sans Pro" w:hAnsi="Source Sans Pro" w:cs="Arial"/>
        </w:rPr>
        <w:t>puterea</w:t>
      </w:r>
      <w:proofErr w:type="spellEnd"/>
      <w:r w:rsidRPr="000677BA">
        <w:rPr>
          <w:rFonts w:ascii="Source Sans Pro" w:hAnsi="Source Sans Pro" w:cs="Arial"/>
        </w:rPr>
        <w:t xml:space="preserve"> </w:t>
      </w:r>
      <w:proofErr w:type="spellStart"/>
      <w:r w:rsidRPr="000677BA">
        <w:rPr>
          <w:rFonts w:ascii="Source Sans Pro" w:hAnsi="Source Sans Pro" w:cs="Arial"/>
        </w:rPr>
        <w:t>maximă</w:t>
      </w:r>
      <w:proofErr w:type="spellEnd"/>
      <w:r w:rsidRPr="000677BA">
        <w:rPr>
          <w:rFonts w:ascii="Source Sans Pro" w:hAnsi="Source Sans Pro" w:cs="Arial"/>
        </w:rPr>
        <w:t xml:space="preserve"> </w:t>
      </w:r>
      <w:proofErr w:type="spellStart"/>
      <w:r w:rsidRPr="000677BA">
        <w:rPr>
          <w:rFonts w:ascii="Source Sans Pro" w:hAnsi="Source Sans Pro" w:cs="Arial"/>
        </w:rPr>
        <w:t>instalată</w:t>
      </w:r>
      <w:proofErr w:type="spellEnd"/>
      <w:r w:rsidRPr="000677BA">
        <w:rPr>
          <w:rFonts w:ascii="Source Sans Pro" w:hAnsi="Source Sans Pro" w:cs="Arial"/>
        </w:rPr>
        <w:t xml:space="preserve"> </w:t>
      </w:r>
      <w:proofErr w:type="spellStart"/>
      <w:r w:rsidRPr="000677BA">
        <w:rPr>
          <w:rFonts w:ascii="Source Sans Pro" w:hAnsi="Source Sans Pro" w:cs="Arial"/>
        </w:rPr>
        <w:t>într</w:t>
      </w:r>
      <w:proofErr w:type="spellEnd"/>
      <w:r w:rsidRPr="000677BA">
        <w:rPr>
          <w:rFonts w:ascii="Source Sans Pro" w:hAnsi="Source Sans Pro" w:cs="Arial"/>
        </w:rPr>
        <w:t xml:space="preserve">-o </w:t>
      </w:r>
      <w:proofErr w:type="spellStart"/>
      <w:r w:rsidRPr="000677BA">
        <w:rPr>
          <w:rFonts w:ascii="Source Sans Pro" w:hAnsi="Source Sans Pro" w:cs="Arial"/>
        </w:rPr>
        <w:t>încapere</w:t>
      </w:r>
      <w:proofErr w:type="spellEnd"/>
      <w:r w:rsidRPr="000677BA">
        <w:rPr>
          <w:rFonts w:ascii="Source Sans Pro" w:hAnsi="Source Sans Pro" w:cs="Arial"/>
        </w:rPr>
        <w:t xml:space="preserve"> </w:t>
      </w:r>
      <w:proofErr w:type="spellStart"/>
      <w:r w:rsidRPr="000677BA">
        <w:rPr>
          <w:rFonts w:ascii="Source Sans Pro" w:hAnsi="Source Sans Pro" w:cs="Arial"/>
        </w:rPr>
        <w:t>și</w:t>
      </w:r>
      <w:proofErr w:type="spellEnd"/>
      <w:r w:rsidRPr="000677BA">
        <w:rPr>
          <w:rFonts w:ascii="Source Sans Pro" w:hAnsi="Source Sans Pro" w:cs="Arial"/>
        </w:rPr>
        <w:t xml:space="preserve"> </w:t>
      </w:r>
      <w:proofErr w:type="spellStart"/>
      <w:r w:rsidRPr="000677BA">
        <w:rPr>
          <w:rFonts w:ascii="Source Sans Pro" w:hAnsi="Source Sans Pro" w:cs="Arial"/>
        </w:rPr>
        <w:t>este</w:t>
      </w:r>
      <w:proofErr w:type="spellEnd"/>
      <w:r w:rsidRPr="000677BA">
        <w:rPr>
          <w:rFonts w:ascii="Source Sans Pro" w:hAnsi="Source Sans Pro" w:cs="Arial"/>
        </w:rPr>
        <w:t xml:space="preserve"> </w:t>
      </w:r>
      <w:proofErr w:type="spellStart"/>
      <w:r w:rsidRPr="000677BA">
        <w:rPr>
          <w:rFonts w:ascii="Source Sans Pro" w:hAnsi="Source Sans Pro" w:cs="Arial"/>
        </w:rPr>
        <w:t>egală</w:t>
      </w:r>
      <w:proofErr w:type="spellEnd"/>
      <w:r w:rsidRPr="000677BA">
        <w:rPr>
          <w:rFonts w:ascii="Source Sans Pro" w:hAnsi="Source Sans Pro" w:cs="Arial"/>
        </w:rPr>
        <w:t xml:space="preserve"> cu </w:t>
      </w:r>
      <w:proofErr w:type="spellStart"/>
      <w:r w:rsidRPr="000677BA">
        <w:rPr>
          <w:rFonts w:ascii="Source Sans Pro" w:hAnsi="Source Sans Pro" w:cs="Arial"/>
        </w:rPr>
        <w:t>suma</w:t>
      </w:r>
      <w:proofErr w:type="spellEnd"/>
      <w:r w:rsidRPr="000677BA">
        <w:rPr>
          <w:rFonts w:ascii="Source Sans Pro" w:hAnsi="Source Sans Pro" w:cs="Arial"/>
        </w:rPr>
        <w:t xml:space="preserve"> </w:t>
      </w:r>
      <w:proofErr w:type="spellStart"/>
      <w:r w:rsidRPr="000677BA">
        <w:rPr>
          <w:rFonts w:ascii="Source Sans Pro" w:hAnsi="Source Sans Pro" w:cs="Arial"/>
        </w:rPr>
        <w:t>puterilor</w:t>
      </w:r>
      <w:proofErr w:type="spellEnd"/>
      <w:r w:rsidRPr="000677BA">
        <w:rPr>
          <w:rFonts w:ascii="Source Sans Pro" w:hAnsi="Source Sans Pro" w:cs="Arial"/>
        </w:rPr>
        <w:t xml:space="preserve"> </w:t>
      </w:r>
      <w:proofErr w:type="spellStart"/>
      <w:r w:rsidRPr="000677BA">
        <w:rPr>
          <w:rFonts w:ascii="Source Sans Pro" w:hAnsi="Source Sans Pro" w:cs="Arial"/>
        </w:rPr>
        <w:t>tuturor</w:t>
      </w:r>
      <w:proofErr w:type="spellEnd"/>
      <w:r w:rsidRPr="000677BA">
        <w:rPr>
          <w:rFonts w:ascii="Source Sans Pro" w:hAnsi="Source Sans Pro" w:cs="Arial"/>
        </w:rPr>
        <w:t xml:space="preserve"> </w:t>
      </w:r>
      <w:proofErr w:type="spellStart"/>
      <w:r w:rsidRPr="000677BA">
        <w:rPr>
          <w:rFonts w:ascii="Source Sans Pro" w:hAnsi="Source Sans Pro" w:cs="Arial"/>
        </w:rPr>
        <w:t>lămpilor</w:t>
      </w:r>
      <w:proofErr w:type="spellEnd"/>
      <w:r w:rsidRPr="000677BA">
        <w:rPr>
          <w:rFonts w:ascii="Source Sans Pro" w:hAnsi="Source Sans Pro" w:cs="Arial"/>
        </w:rPr>
        <w:t xml:space="preserve"> din </w:t>
      </w:r>
      <w:proofErr w:type="spellStart"/>
      <w:r w:rsidRPr="000677BA">
        <w:rPr>
          <w:rFonts w:ascii="Source Sans Pro" w:hAnsi="Source Sans Pro" w:cs="Arial"/>
        </w:rPr>
        <w:t>acea</w:t>
      </w:r>
      <w:proofErr w:type="spellEnd"/>
      <w:r w:rsidRPr="000677BA">
        <w:rPr>
          <w:rFonts w:ascii="Source Sans Pro" w:hAnsi="Source Sans Pro" w:cs="Arial"/>
        </w:rPr>
        <w:t xml:space="preserve"> </w:t>
      </w:r>
      <w:proofErr w:type="spellStart"/>
      <w:r w:rsidRPr="000677BA">
        <w:rPr>
          <w:rFonts w:ascii="Source Sans Pro" w:hAnsi="Source Sans Pro" w:cs="Arial"/>
        </w:rPr>
        <w:t>încăpere</w:t>
      </w:r>
      <w:proofErr w:type="spellEnd"/>
      <w:r w:rsidRPr="000677BA">
        <w:rPr>
          <w:rFonts w:ascii="Source Sans Pro" w:hAnsi="Source Sans Pro" w:cs="Arial"/>
        </w:rPr>
        <w:t>.</w:t>
      </w:r>
    </w:p>
    <w:p w14:paraId="08AFC70D" w14:textId="77777777" w:rsidR="000677BA" w:rsidRPr="000677BA" w:rsidRDefault="000677BA" w:rsidP="000677BA">
      <w:pPr>
        <w:jc w:val="center"/>
        <w:rPr>
          <w:rFonts w:ascii="Source Sans Pro" w:hAnsi="Source Sans Pro" w:cs="Arial"/>
        </w:rPr>
      </w:pPr>
    </w:p>
    <w:p w14:paraId="5A73E4C2" w14:textId="77777777" w:rsidR="000677BA" w:rsidRPr="000677BA" w:rsidRDefault="000677BA" w:rsidP="000677BA">
      <w:pPr>
        <w:rPr>
          <w:rStyle w:val="Heading2Char"/>
          <w:rFonts w:ascii="Source Sans Pro" w:eastAsiaTheme="minorHAnsi" w:hAnsi="Source Sans Pro"/>
          <w:i w:val="0"/>
          <w:iCs w:val="0"/>
          <w:sz w:val="22"/>
          <w:lang w:val="ro-RO"/>
        </w:rPr>
      </w:pPr>
      <w:r w:rsidRPr="001F1259">
        <w:rPr>
          <w:rStyle w:val="Heading2Char"/>
          <w:rFonts w:ascii="Source Sans Pro" w:eastAsiaTheme="minorHAnsi" w:hAnsi="Source Sans Pro"/>
          <w:i w:val="0"/>
          <w:iCs w:val="0"/>
          <w:sz w:val="22"/>
          <w:lang w:val="it-IT"/>
        </w:rPr>
        <w:t>2.</w:t>
      </w:r>
      <w:r w:rsidRPr="001F1259">
        <w:rPr>
          <w:rFonts w:ascii="Source Sans Pro" w:hAnsi="Source Sans Pro" w:cs="Arial"/>
          <w:i/>
          <w:iCs/>
          <w:sz w:val="20"/>
          <w:lang w:val="it-IT"/>
        </w:rPr>
        <w:t xml:space="preserve"> </w:t>
      </w:r>
      <w:r w:rsidRPr="001F1259">
        <w:rPr>
          <w:rStyle w:val="Heading2Char"/>
          <w:rFonts w:ascii="Source Sans Pro" w:eastAsiaTheme="minorHAnsi" w:hAnsi="Source Sans Pro"/>
          <w:i w:val="0"/>
          <w:iCs w:val="0"/>
          <w:sz w:val="22"/>
          <w:lang w:val="it-IT"/>
        </w:rPr>
        <w:t xml:space="preserve">Dimensionarea circuitelor </w:t>
      </w:r>
      <w:r w:rsidRPr="000677BA">
        <w:rPr>
          <w:rStyle w:val="Heading2Char"/>
          <w:rFonts w:ascii="Source Sans Pro" w:eastAsiaTheme="minorHAnsi" w:hAnsi="Source Sans Pro"/>
          <w:i w:val="0"/>
          <w:iCs w:val="0"/>
          <w:sz w:val="22"/>
          <w:lang w:val="ro-RO"/>
        </w:rPr>
        <w:t>si coloanelor electrice</w:t>
      </w:r>
    </w:p>
    <w:p w14:paraId="2B1BD8AB" w14:textId="77777777" w:rsidR="000677BA" w:rsidRPr="001F1259" w:rsidRDefault="000677BA" w:rsidP="000677BA">
      <w:pPr>
        <w:rPr>
          <w:rFonts w:ascii="Source Sans Pro" w:hAnsi="Source Sans Pro" w:cs="Arial"/>
          <w:lang w:val="it-IT"/>
        </w:rPr>
      </w:pPr>
      <w:r w:rsidRPr="001F1259">
        <w:rPr>
          <w:rFonts w:ascii="Source Sans Pro" w:hAnsi="Source Sans Pro" w:cs="Arial"/>
          <w:lang w:val="it-IT"/>
        </w:rPr>
        <w:tab/>
        <w:t xml:space="preserve">Determinarea curentului de calcul </w:t>
      </w:r>
      <w:r w:rsidRPr="001F1259">
        <w:rPr>
          <w:rFonts w:ascii="Source Sans Pro" w:hAnsi="Source Sans Pro" w:cs="Arial"/>
          <w:i/>
          <w:lang w:val="it-IT"/>
        </w:rPr>
        <w:t>Ic</w:t>
      </w:r>
      <w:r w:rsidRPr="001F1259">
        <w:rPr>
          <w:rFonts w:ascii="Source Sans Pro" w:hAnsi="Source Sans Pro" w:cs="Arial"/>
          <w:lang w:val="it-IT"/>
        </w:rPr>
        <w:t xml:space="preserve"> pentru un circuit monofazat se realizează cu formula:</w:t>
      </w:r>
    </w:p>
    <w:p w14:paraId="6653EB11"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2100" w:dyaOrig="720" w14:anchorId="376FFEAD">
          <v:shape id="_x0000_i1041" type="#_x0000_t75" style="width:105.75pt;height:36pt" o:ole="">
            <v:imagedata r:id="rId40" o:title=""/>
          </v:shape>
          <o:OLEObject Type="Embed" ProgID="Equation.3" ShapeID="_x0000_i1041" DrawAspect="Content" ObjectID="_1747222180" r:id="rId41"/>
        </w:object>
      </w:r>
    </w:p>
    <w:p w14:paraId="3C6DC7F0" w14:textId="77777777" w:rsidR="000677BA" w:rsidRPr="001F1259" w:rsidRDefault="000677BA" w:rsidP="000677BA">
      <w:pPr>
        <w:rPr>
          <w:rFonts w:ascii="Source Sans Pro" w:hAnsi="Source Sans Pro" w:cs="Arial"/>
          <w:lang w:val="it-IT"/>
        </w:rPr>
      </w:pPr>
      <w:r w:rsidRPr="000677BA">
        <w:rPr>
          <w:rFonts w:ascii="Source Sans Pro" w:hAnsi="Source Sans Pro" w:cs="Arial"/>
          <w:lang w:val="fr-CH"/>
        </w:rPr>
        <w:tab/>
      </w:r>
      <w:proofErr w:type="spellStart"/>
      <w:r w:rsidRPr="000677BA">
        <w:rPr>
          <w:rFonts w:ascii="Source Sans Pro" w:hAnsi="Source Sans Pro" w:cs="Arial"/>
          <w:lang w:val="fr-CH"/>
        </w:rPr>
        <w:t>Determinarea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curentului</w:t>
      </w:r>
      <w:proofErr w:type="spellEnd"/>
      <w:r w:rsidRPr="000677BA">
        <w:rPr>
          <w:rFonts w:ascii="Source Sans Pro" w:hAnsi="Source Sans Pro" w:cs="Arial"/>
          <w:lang w:val="fr-CH"/>
        </w:rPr>
        <w:t xml:space="preserve"> de calcul </w:t>
      </w:r>
      <w:proofErr w:type="spellStart"/>
      <w:r w:rsidRPr="000677BA">
        <w:rPr>
          <w:rFonts w:ascii="Source Sans Pro" w:hAnsi="Source Sans Pro" w:cs="Arial"/>
          <w:i/>
          <w:lang w:val="fr-CH"/>
        </w:rPr>
        <w:t>Ic</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un circuit </w:t>
      </w:r>
      <w:proofErr w:type="spellStart"/>
      <w:r w:rsidRPr="000677BA">
        <w:rPr>
          <w:rFonts w:ascii="Source Sans Pro" w:hAnsi="Source Sans Pro" w:cs="Arial"/>
          <w:lang w:val="fr-CH"/>
        </w:rPr>
        <w:t>trifazat</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realizează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formula:</w:t>
      </w:r>
    </w:p>
    <w:p w14:paraId="5A9C1714" w14:textId="77777777" w:rsidR="000677BA" w:rsidRPr="000677BA" w:rsidRDefault="000677BA" w:rsidP="000677BA">
      <w:pPr>
        <w:jc w:val="center"/>
        <w:rPr>
          <w:rFonts w:ascii="Source Sans Pro" w:hAnsi="Source Sans Pro" w:cs="Arial"/>
          <w:lang w:val="ro-RO"/>
        </w:rPr>
      </w:pPr>
      <w:r w:rsidRPr="000677BA">
        <w:rPr>
          <w:rFonts w:ascii="Source Sans Pro" w:hAnsi="Source Sans Pro" w:cs="Arial"/>
        </w:rPr>
        <w:object w:dxaOrig="2400" w:dyaOrig="720" w14:anchorId="5E8A08B7">
          <v:shape id="_x0000_i1042" type="#_x0000_t75" style="width:120pt;height:36pt" o:ole="">
            <v:imagedata r:id="rId42" o:title=""/>
          </v:shape>
          <o:OLEObject Type="Embed" ProgID="Equation.3" ShapeID="_x0000_i1042" DrawAspect="Content" ObjectID="_1747222181" r:id="rId43"/>
        </w:object>
      </w:r>
    </w:p>
    <w:p w14:paraId="312E52C0" w14:textId="77777777" w:rsidR="000677BA" w:rsidRPr="000677BA" w:rsidRDefault="000677BA" w:rsidP="000677BA">
      <w:pPr>
        <w:tabs>
          <w:tab w:val="left" w:pos="300"/>
        </w:tabs>
        <w:rPr>
          <w:rFonts w:ascii="Source Sans Pro" w:hAnsi="Source Sans Pro" w:cs="Arial"/>
          <w:lang w:val="ro-RO"/>
        </w:rPr>
      </w:pPr>
      <w:r w:rsidRPr="000677BA">
        <w:rPr>
          <w:rFonts w:ascii="Source Sans Pro" w:hAnsi="Source Sans Pro" w:cs="Arial"/>
          <w:lang w:val="ro-RO"/>
        </w:rPr>
        <w:t>unde:</w:t>
      </w:r>
    </w:p>
    <w:p w14:paraId="59296C96" w14:textId="77777777" w:rsidR="000677BA" w:rsidRPr="000677BA" w:rsidRDefault="000677BA" w:rsidP="000677BA">
      <w:pPr>
        <w:rPr>
          <w:rFonts w:ascii="Source Sans Pro" w:hAnsi="Source Sans Pro" w:cs="Arial"/>
          <w:lang w:val="ro-RO"/>
        </w:rPr>
      </w:pPr>
      <w:r w:rsidRPr="001F1259">
        <w:rPr>
          <w:rFonts w:ascii="Source Sans Pro" w:hAnsi="Source Sans Pro" w:cs="Arial"/>
          <w:lang w:val="it-IT"/>
        </w:rPr>
        <w:t xml:space="preserve">- </w:t>
      </w:r>
      <w:r w:rsidRPr="000677BA">
        <w:rPr>
          <w:rFonts w:ascii="Source Sans Pro" w:hAnsi="Source Sans Pro" w:cs="Arial"/>
        </w:rPr>
        <w:object w:dxaOrig="279" w:dyaOrig="360" w14:anchorId="707D3476">
          <v:shape id="_x0000_i1043" type="#_x0000_t75" style="width:13.5pt;height:18.75pt" o:ole="">
            <v:imagedata r:id="rId44" o:title=""/>
          </v:shape>
          <o:OLEObject Type="Embed" ProgID="Equation.3" ShapeID="_x0000_i1043" DrawAspect="Content" ObjectID="_1747222182" r:id="rId45"/>
        </w:object>
      </w:r>
      <w:r w:rsidRPr="001F1259">
        <w:rPr>
          <w:rFonts w:ascii="Source Sans Pro" w:hAnsi="Source Sans Pro" w:cs="Arial"/>
          <w:lang w:val="it-IT"/>
        </w:rPr>
        <w:t xml:space="preserve"> reprezintă puterea nominală a circuitului [W]</w:t>
      </w:r>
      <w:r w:rsidRPr="000677BA">
        <w:rPr>
          <w:rFonts w:ascii="Source Sans Pro" w:hAnsi="Source Sans Pro" w:cs="Arial"/>
          <w:lang w:val="ro-RO"/>
        </w:rPr>
        <w:t>;</w:t>
      </w:r>
    </w:p>
    <w:p w14:paraId="2537925B" w14:textId="77777777" w:rsidR="000677BA" w:rsidRPr="000677BA" w:rsidRDefault="000677BA" w:rsidP="000677BA">
      <w:pPr>
        <w:rPr>
          <w:rFonts w:ascii="Source Sans Pro" w:hAnsi="Source Sans Pro" w:cs="Arial"/>
          <w:lang w:val="ro-RO"/>
        </w:rPr>
      </w:pPr>
      <w:r w:rsidRPr="001F1259">
        <w:rPr>
          <w:rFonts w:ascii="Source Sans Pro" w:hAnsi="Source Sans Pro" w:cs="Arial"/>
          <w:lang w:val="it-IT"/>
        </w:rPr>
        <w:t xml:space="preserve">- </w:t>
      </w:r>
      <w:r w:rsidRPr="000677BA">
        <w:rPr>
          <w:rFonts w:ascii="Source Sans Pro" w:hAnsi="Source Sans Pro" w:cs="Arial"/>
        </w:rPr>
        <w:object w:dxaOrig="360" w:dyaOrig="380" w14:anchorId="0E5286DC">
          <v:shape id="_x0000_i1044" type="#_x0000_t75" style="width:18.75pt;height:18.75pt" o:ole="">
            <v:imagedata r:id="rId46" o:title=""/>
          </v:shape>
          <o:OLEObject Type="Embed" ProgID="Equation.3" ShapeID="_x0000_i1044" DrawAspect="Content" ObjectID="_1747222183" r:id="rId47"/>
        </w:object>
      </w:r>
      <w:r w:rsidRPr="001F1259">
        <w:rPr>
          <w:rFonts w:ascii="Source Sans Pro" w:hAnsi="Source Sans Pro" w:cs="Arial"/>
          <w:lang w:val="it-IT"/>
        </w:rPr>
        <w:t xml:space="preserve">reprezintă tensiunea de fază </w:t>
      </w:r>
      <w:r w:rsidRPr="001F1259">
        <w:rPr>
          <w:rFonts w:ascii="Source Sans Pro" w:hAnsi="Source Sans Pro" w:cs="Arial"/>
          <w:lang w:val="it-IT"/>
        </w:rPr>
        <w:softHyphen/>
      </w:r>
      <w:r w:rsidRPr="001F1259">
        <w:rPr>
          <w:rFonts w:ascii="Source Sans Pro" w:hAnsi="Source Sans Pro" w:cs="Arial"/>
          <w:lang w:val="it-IT"/>
        </w:rPr>
        <w:softHyphen/>
        <w:t>=</w:t>
      </w:r>
      <w:r w:rsidRPr="000677BA">
        <w:rPr>
          <w:rFonts w:ascii="Source Sans Pro" w:hAnsi="Source Sans Pro" w:cs="Arial"/>
          <w:lang w:val="ro-RO"/>
        </w:rPr>
        <w:t xml:space="preserve">230 </w:t>
      </w:r>
      <w:r w:rsidRPr="001F1259">
        <w:rPr>
          <w:rFonts w:ascii="Source Sans Pro" w:hAnsi="Source Sans Pro" w:cs="Arial"/>
          <w:lang w:val="it-IT"/>
        </w:rPr>
        <w:t>[V]</w:t>
      </w:r>
      <w:r w:rsidRPr="000677BA">
        <w:rPr>
          <w:rFonts w:ascii="Source Sans Pro" w:hAnsi="Source Sans Pro" w:cs="Arial"/>
          <w:lang w:val="ro-RO"/>
        </w:rPr>
        <w:t>;</w:t>
      </w:r>
    </w:p>
    <w:p w14:paraId="5FF67B0F" w14:textId="77777777" w:rsidR="000677BA" w:rsidRPr="000677BA" w:rsidRDefault="000677BA" w:rsidP="000677BA">
      <w:pPr>
        <w:rPr>
          <w:rFonts w:ascii="Source Sans Pro" w:hAnsi="Source Sans Pro" w:cs="Arial"/>
          <w:lang w:val="ro-RO"/>
        </w:rPr>
      </w:pPr>
      <w:r w:rsidRPr="000677BA">
        <w:rPr>
          <w:rFonts w:ascii="Source Sans Pro" w:hAnsi="Source Sans Pro" w:cs="Arial"/>
          <w:lang w:val="fr-CH"/>
        </w:rPr>
        <w:t xml:space="preserve">- </w:t>
      </w:r>
      <w:r w:rsidRPr="000677BA">
        <w:rPr>
          <w:rFonts w:ascii="Source Sans Pro" w:hAnsi="Source Sans Pro" w:cs="Arial"/>
        </w:rPr>
        <w:object w:dxaOrig="300" w:dyaOrig="360" w14:anchorId="0F0C604B">
          <v:shape id="_x0000_i1045" type="#_x0000_t75" style="width:15pt;height:18.75pt" o:ole="">
            <v:imagedata r:id="rId48" o:title=""/>
          </v:shape>
          <o:OLEObject Type="Embed" ProgID="Equation.3" ShapeID="_x0000_i1045" DrawAspect="Content" ObjectID="_1747222184" r:id="rId49"/>
        </w:objec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tensiunea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linie</w:t>
      </w:r>
      <w:proofErr w:type="spellEnd"/>
      <w:r w:rsidRPr="000677BA">
        <w:rPr>
          <w:rFonts w:ascii="Source Sans Pro" w:hAnsi="Source Sans Pro" w:cs="Arial"/>
          <w:lang w:val="fr-CH"/>
        </w:rPr>
        <w:t xml:space="preserve"> </w:t>
      </w:r>
      <w:r w:rsidRPr="000677BA">
        <w:rPr>
          <w:rFonts w:ascii="Source Sans Pro" w:hAnsi="Source Sans Pro" w:cs="Arial"/>
          <w:lang w:val="fr-CH"/>
        </w:rPr>
        <w:softHyphen/>
      </w:r>
      <w:r w:rsidRPr="000677BA">
        <w:rPr>
          <w:rFonts w:ascii="Source Sans Pro" w:hAnsi="Source Sans Pro" w:cs="Arial"/>
          <w:lang w:val="fr-CH"/>
        </w:rPr>
        <w:softHyphen/>
        <w:t>=</w:t>
      </w:r>
      <w:r w:rsidRPr="000677BA">
        <w:rPr>
          <w:rFonts w:ascii="Source Sans Pro" w:hAnsi="Source Sans Pro" w:cs="Arial"/>
          <w:lang w:val="ro-RO"/>
        </w:rPr>
        <w:t xml:space="preserve">400 </w:t>
      </w:r>
      <w:r w:rsidRPr="000677BA">
        <w:rPr>
          <w:rFonts w:ascii="Source Sans Pro" w:hAnsi="Source Sans Pro" w:cs="Arial"/>
          <w:lang w:val="fr-CH"/>
        </w:rPr>
        <w:t>[V]</w:t>
      </w:r>
      <w:r w:rsidRPr="000677BA">
        <w:rPr>
          <w:rFonts w:ascii="Source Sans Pro" w:hAnsi="Source Sans Pro" w:cs="Arial"/>
          <w:lang w:val="ro-RO"/>
        </w:rPr>
        <w:t>;</w:t>
      </w:r>
    </w:p>
    <w:p w14:paraId="0DDBCBAA" w14:textId="77777777" w:rsidR="000677BA" w:rsidRPr="000677BA" w:rsidRDefault="000677BA" w:rsidP="000677BA">
      <w:pPr>
        <w:rPr>
          <w:rFonts w:ascii="Source Sans Pro" w:hAnsi="Source Sans Pro" w:cs="Arial"/>
          <w:lang w:val="fr-CH"/>
        </w:rPr>
      </w:pPr>
      <w:r w:rsidRPr="000677BA">
        <w:rPr>
          <w:rFonts w:ascii="Source Sans Pro" w:hAnsi="Source Sans Pro" w:cs="Arial"/>
          <w:lang w:val="fr-CH"/>
        </w:rPr>
        <w:lastRenderedPageBreak/>
        <w:t xml:space="preserve">- </w:t>
      </w:r>
      <w:r w:rsidRPr="000677BA">
        <w:rPr>
          <w:rFonts w:ascii="Source Sans Pro" w:hAnsi="Source Sans Pro" w:cs="Arial"/>
        </w:rPr>
        <w:object w:dxaOrig="560" w:dyaOrig="320" w14:anchorId="68D6E3D4">
          <v:shape id="_x0000_i1046" type="#_x0000_t75" style="width:27pt;height:16.5pt" o:ole="">
            <v:imagedata r:id="rId50" o:title=""/>
          </v:shape>
          <o:OLEObject Type="Embed" ProgID="Equation.3" ShapeID="_x0000_i1046" DrawAspect="Content" ObjectID="_1747222185" r:id="rId51"/>
        </w:objec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factorul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putere</w:t>
      </w:r>
      <w:proofErr w:type="spellEnd"/>
      <w:r w:rsidRPr="000677BA">
        <w:rPr>
          <w:rFonts w:ascii="Source Sans Pro" w:hAnsi="Source Sans Pro" w:cs="Arial"/>
          <w:lang w:val="fr-CH"/>
        </w:rPr>
        <w:t>;</w:t>
      </w:r>
    </w:p>
    <w:p w14:paraId="4420EABC" w14:textId="77777777" w:rsidR="000677BA" w:rsidRPr="000677BA" w:rsidRDefault="000677BA" w:rsidP="000677BA">
      <w:pPr>
        <w:rPr>
          <w:rFonts w:ascii="Source Sans Pro" w:hAnsi="Source Sans Pro" w:cs="Arial"/>
          <w:lang w:val="fr-CH"/>
        </w:rPr>
      </w:pPr>
      <w:r w:rsidRPr="000677BA">
        <w:rPr>
          <w:rFonts w:ascii="Source Sans Pro" w:hAnsi="Source Sans Pro" w:cs="Arial"/>
          <w:lang w:val="fr-CH"/>
        </w:rPr>
        <w:t xml:space="preserve">- </w:t>
      </w:r>
      <w:r w:rsidRPr="000677BA">
        <w:rPr>
          <w:rFonts w:ascii="Source Sans Pro" w:hAnsi="Source Sans Pro" w:cs="Arial"/>
        </w:rPr>
        <w:object w:dxaOrig="200" w:dyaOrig="260" w14:anchorId="16EF19E7">
          <v:shape id="_x0000_i1047" type="#_x0000_t75" style="width:9.75pt;height:12.75pt" o:ole="">
            <v:imagedata r:id="rId52" o:title=""/>
          </v:shape>
          <o:OLEObject Type="Embed" ProgID="Equation.3" ShapeID="_x0000_i1047" DrawAspect="Content" ObjectID="_1747222186" r:id="rId53"/>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randamentul</w:t>
      </w:r>
      <w:proofErr w:type="spellEnd"/>
      <w:r w:rsidRPr="000677BA">
        <w:rPr>
          <w:rFonts w:ascii="Source Sans Pro" w:hAnsi="Source Sans Pro" w:cs="Arial"/>
          <w:lang w:val="fr-CH"/>
        </w:rPr>
        <w:t>.</w:t>
      </w:r>
    </w:p>
    <w:p w14:paraId="3DDA0E0E"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Alegerea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secțiunii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conductorului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cablului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funcție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curentul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maxim</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admisibil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circuitele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electrice</w:t>
      </w:r>
      <w:proofErr w:type="spellEnd"/>
      <w:r w:rsidRPr="000677BA">
        <w:rPr>
          <w:rFonts w:ascii="Source Sans Pro" w:hAnsi="Source Sans Pro" w:cs="Arial"/>
          <w:lang w:val="fr-CH"/>
        </w:rPr>
        <w:t xml:space="preserve"> se face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anexele</w:t>
      </w:r>
      <w:proofErr w:type="spellEnd"/>
      <w:r w:rsidRPr="000677BA">
        <w:rPr>
          <w:rFonts w:ascii="Source Sans Pro" w:hAnsi="Source Sans Pro" w:cs="Arial"/>
          <w:lang w:val="fr-CH"/>
        </w:rPr>
        <w:t xml:space="preserve"> 5.10÷5.17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I7-2011, </w:t>
      </w:r>
      <w:proofErr w:type="spellStart"/>
      <w:r w:rsidRPr="000677BA">
        <w:rPr>
          <w:rFonts w:ascii="Source Sans Pro" w:hAnsi="Source Sans Pro" w:cs="Arial"/>
          <w:lang w:val="fr-CH"/>
        </w:rPr>
        <w:t>respectiv</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anexelor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NTE 00708/00.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grupări</w:t>
      </w:r>
      <w:proofErr w:type="spellEnd"/>
      <w:r w:rsidRPr="000677BA">
        <w:rPr>
          <w:rFonts w:ascii="Source Sans Pro" w:hAnsi="Source Sans Pro" w:cs="Arial"/>
          <w:lang w:val="fr-CH"/>
        </w:rPr>
        <w:t xml:space="preserve"> de mai </w:t>
      </w:r>
      <w:proofErr w:type="spellStart"/>
      <w:r w:rsidRPr="000677BA">
        <w:rPr>
          <w:rFonts w:ascii="Source Sans Pro" w:hAnsi="Source Sans Pro" w:cs="Arial"/>
          <w:lang w:val="fr-CH"/>
        </w:rPr>
        <w:t>multe</w:t>
      </w:r>
      <w:proofErr w:type="spellEnd"/>
      <w:r w:rsidRPr="000677BA">
        <w:rPr>
          <w:rFonts w:ascii="Source Sans Pro" w:hAnsi="Source Sans Pro" w:cs="Arial"/>
          <w:lang w:val="fr-CH"/>
        </w:rPr>
        <w:t xml:space="preserve"> circuite se vor </w:t>
      </w:r>
      <w:proofErr w:type="spellStart"/>
      <w:r w:rsidRPr="000677BA">
        <w:rPr>
          <w:rFonts w:ascii="Source Sans Pro" w:hAnsi="Source Sans Pro" w:cs="Arial"/>
          <w:lang w:val="fr-CH"/>
        </w:rPr>
        <w:t>utiliza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factori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corecție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corespunzători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anexele</w:t>
      </w:r>
      <w:proofErr w:type="spellEnd"/>
      <w:r w:rsidRPr="000677BA">
        <w:rPr>
          <w:rFonts w:ascii="Source Sans Pro" w:hAnsi="Source Sans Pro" w:cs="Arial"/>
          <w:lang w:val="fr-CH"/>
        </w:rPr>
        <w:t xml:space="preserve"> 5.19÷5.21 si 5.24÷5.28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I7-2011).</w:t>
      </w:r>
    </w:p>
    <w:p w14:paraId="715A0E2B"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Alegerea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diametrului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tubului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protecție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conductoare</w:t>
      </w:r>
      <w:proofErr w:type="spellEnd"/>
      <w:r w:rsidRPr="000677BA">
        <w:rPr>
          <w:rFonts w:ascii="Source Sans Pro" w:hAnsi="Source Sans Pro" w:cs="Arial"/>
          <w:lang w:val="fr-CH"/>
        </w:rPr>
        <w:t xml:space="preserve"> se face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tabelul</w:t>
      </w:r>
      <w:proofErr w:type="spellEnd"/>
      <w:r w:rsidRPr="000677BA">
        <w:rPr>
          <w:rFonts w:ascii="Source Sans Pro" w:hAnsi="Source Sans Pro" w:cs="Arial"/>
          <w:lang w:val="fr-CH"/>
        </w:rPr>
        <w:t xml:space="preserve"> 5.7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I7-2011.</w:t>
      </w:r>
    </w:p>
    <w:p w14:paraId="26DE74B8"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Condiția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verificare</w:t>
      </w:r>
      <w:proofErr w:type="spellEnd"/>
      <w:r w:rsidRPr="000677BA">
        <w:rPr>
          <w:rFonts w:ascii="Source Sans Pro" w:hAnsi="Source Sans Pro" w:cs="Arial"/>
          <w:lang w:val="fr-CH"/>
        </w:rPr>
        <w:t xml:space="preserve"> a </w:t>
      </w:r>
      <w:proofErr w:type="spellStart"/>
      <w:r w:rsidRPr="000677BA">
        <w:rPr>
          <w:rFonts w:ascii="Source Sans Pro" w:hAnsi="Source Sans Pro" w:cs="Arial"/>
          <w:lang w:val="fr-CH"/>
        </w:rPr>
        <w:t>secțiunii</w:t>
      </w:r>
      <w:proofErr w:type="spellEnd"/>
      <w:r w:rsidRPr="000677BA">
        <w:rPr>
          <w:rFonts w:ascii="Source Sans Pro" w:hAnsi="Source Sans Pro" w:cs="Arial"/>
          <w:lang w:val="fr-CH"/>
        </w:rPr>
        <w:t xml:space="preserve"> la </w:t>
      </w:r>
      <w:proofErr w:type="spellStart"/>
      <w:r w:rsidRPr="000677BA">
        <w:rPr>
          <w:rFonts w:ascii="Source Sans Pro" w:hAnsi="Source Sans Pro" w:cs="Arial"/>
          <w:lang w:val="fr-CH"/>
        </w:rPr>
        <w:t>condiția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stabilitate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termică</w:t>
      </w:r>
      <w:proofErr w:type="spellEnd"/>
      <w:r w:rsidRPr="000677BA">
        <w:rPr>
          <w:rFonts w:ascii="Source Sans Pro" w:hAnsi="Source Sans Pro" w:cs="Arial"/>
          <w:lang w:val="fr-CH"/>
        </w:rPr>
        <w:t xml:space="preserve"> la </w:t>
      </w:r>
      <w:proofErr w:type="spellStart"/>
      <w:r w:rsidRPr="000677BA">
        <w:rPr>
          <w:rFonts w:ascii="Source Sans Pro" w:hAnsi="Source Sans Pro" w:cs="Arial"/>
          <w:lang w:val="fr-CH"/>
        </w:rPr>
        <w:t>încalzire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regim</w:t>
      </w:r>
      <w:proofErr w:type="spellEnd"/>
      <w:r w:rsidRPr="000677BA">
        <w:rPr>
          <w:rFonts w:ascii="Source Sans Pro" w:hAnsi="Source Sans Pro" w:cs="Arial"/>
          <w:lang w:val="fr-CH"/>
        </w:rPr>
        <w:t xml:space="preserve"> permanent este:</w:t>
      </w:r>
    </w:p>
    <w:p w14:paraId="3F307C4D" w14:textId="77777777" w:rsidR="000677BA" w:rsidRPr="000677BA" w:rsidRDefault="000677BA" w:rsidP="000677BA">
      <w:pPr>
        <w:jc w:val="center"/>
        <w:rPr>
          <w:rFonts w:ascii="Source Sans Pro" w:hAnsi="Source Sans Pro" w:cs="Arial"/>
        </w:rPr>
      </w:pPr>
      <w:r w:rsidRPr="000677BA">
        <w:rPr>
          <w:rFonts w:ascii="Source Sans Pro" w:hAnsi="Source Sans Pro" w:cs="Arial"/>
        </w:rPr>
        <w:object w:dxaOrig="900" w:dyaOrig="360" w14:anchorId="6DC17D3F">
          <v:shape id="_x0000_i1048" type="#_x0000_t75" style="width:45pt;height:18.75pt" o:ole="">
            <v:imagedata r:id="rId54" o:title=""/>
          </v:shape>
          <o:OLEObject Type="Embed" ProgID="Equation.3" ShapeID="_x0000_i1048" DrawAspect="Content" ObjectID="_1747222187" r:id="rId55"/>
        </w:object>
      </w:r>
    </w:p>
    <w:p w14:paraId="421D7E6C" w14:textId="77777777" w:rsidR="000677BA" w:rsidRPr="000677BA" w:rsidRDefault="000677BA" w:rsidP="000677BA">
      <w:pPr>
        <w:spacing w:after="0"/>
        <w:rPr>
          <w:rFonts w:ascii="Source Sans Pro" w:hAnsi="Source Sans Pro" w:cs="Arial"/>
          <w:lang w:val="fr-CH"/>
        </w:rPr>
      </w:pPr>
      <w:proofErr w:type="spellStart"/>
      <w:r w:rsidRPr="000677BA">
        <w:rPr>
          <w:rFonts w:ascii="Source Sans Pro" w:hAnsi="Source Sans Pro" w:cs="Arial"/>
          <w:lang w:val="fr-CH"/>
        </w:rPr>
        <w:t>unde</w:t>
      </w:r>
      <w:proofErr w:type="spellEnd"/>
      <w:r w:rsidRPr="000677BA">
        <w:rPr>
          <w:rFonts w:ascii="Source Sans Pro" w:hAnsi="Source Sans Pro" w:cs="Arial"/>
          <w:lang w:val="fr-CH"/>
        </w:rPr>
        <w:t>:</w:t>
      </w:r>
    </w:p>
    <w:p w14:paraId="0087D705"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ro-RO"/>
        </w:rPr>
        <w:t xml:space="preserve">- </w:t>
      </w:r>
      <w:r w:rsidRPr="000677BA">
        <w:rPr>
          <w:rFonts w:ascii="Source Sans Pro" w:hAnsi="Source Sans Pro" w:cs="Arial"/>
        </w:rPr>
        <w:object w:dxaOrig="260" w:dyaOrig="360" w14:anchorId="32EEBAEC">
          <v:shape id="_x0000_i1049" type="#_x0000_t75" style="width:12.75pt;height:18.75pt" o:ole="">
            <v:imagedata r:id="rId56" o:title=""/>
          </v:shape>
          <o:OLEObject Type="Embed" ProgID="Equation.3" ShapeID="_x0000_i1049" DrawAspect="Content" ObjectID="_1747222188" r:id="rId57"/>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curentul</w:t>
      </w:r>
      <w:proofErr w:type="spellEnd"/>
      <w:r w:rsidRPr="000677BA">
        <w:rPr>
          <w:rFonts w:ascii="Source Sans Pro" w:hAnsi="Source Sans Pro" w:cs="Arial"/>
          <w:lang w:val="fr-CH"/>
        </w:rPr>
        <w:t xml:space="preserve"> de calcul [A]</w:t>
      </w:r>
      <w:r w:rsidRPr="000677BA">
        <w:rPr>
          <w:rFonts w:ascii="Source Sans Pro" w:hAnsi="Source Sans Pro" w:cs="Arial"/>
          <w:lang w:val="ro-RO"/>
        </w:rPr>
        <w:t>;</w:t>
      </w:r>
    </w:p>
    <w:p w14:paraId="76508FDD"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ro-RO"/>
        </w:rPr>
        <w:t xml:space="preserve">- </w:t>
      </w:r>
      <w:r w:rsidRPr="000677BA">
        <w:rPr>
          <w:rFonts w:ascii="Source Sans Pro" w:hAnsi="Source Sans Pro" w:cs="Arial"/>
        </w:rPr>
        <w:object w:dxaOrig="440" w:dyaOrig="360" w14:anchorId="0B85ABE8">
          <v:shape id="_x0000_i1050" type="#_x0000_t75" style="width:22.5pt;height:18.75pt" o:ole="">
            <v:imagedata r:id="rId58" o:title=""/>
          </v:shape>
          <o:OLEObject Type="Embed" ProgID="Equation.3" ShapeID="_x0000_i1050" DrawAspect="Content" ObjectID="_1747222189" r:id="rId59"/>
        </w:object>
      </w:r>
      <w:r w:rsidRPr="000677BA">
        <w:rPr>
          <w:rFonts w:ascii="Source Sans Pro" w:hAnsi="Source Sans Pro" w:cs="Arial"/>
          <w:lang w:val="ro-RO"/>
        </w:rPr>
        <w:t xml:space="preserve"> reprezintă curentul maxim admisibil pentru care temperatura materialului conductor nu depășește valorile admise ale izolației [A].</w:t>
      </w:r>
    </w:p>
    <w:p w14:paraId="0BAC0235" w14:textId="77777777" w:rsidR="000677BA" w:rsidRPr="000677BA" w:rsidRDefault="000677BA" w:rsidP="000677BA">
      <w:pPr>
        <w:spacing w:after="0"/>
        <w:jc w:val="both"/>
        <w:rPr>
          <w:rFonts w:ascii="Source Sans Pro" w:hAnsi="Source Sans Pro" w:cs="Arial"/>
          <w:lang w:val="ro-RO"/>
        </w:rPr>
      </w:pPr>
      <w:r w:rsidRPr="000677BA">
        <w:rPr>
          <w:rFonts w:ascii="Source Sans Pro" w:hAnsi="Source Sans Pro" w:cs="Arial"/>
          <w:lang w:val="ro-RO"/>
        </w:rPr>
        <w:tab/>
        <w:t>Verificarea căderii de tensiune pe circuit se face pentru cel mai îndepărtat loc de lampă și separat pentru cel mai îndepărtat loc de priză prin însumarea căderilor de tensiune aferente coloanelor și circuitelor care alimentează aparatul respectiv.</w:t>
      </w:r>
    </w:p>
    <w:p w14:paraId="60DD6014" w14:textId="77777777" w:rsidR="000677BA" w:rsidRPr="000677BA" w:rsidRDefault="000677BA" w:rsidP="000677BA">
      <w:pPr>
        <w:spacing w:after="0"/>
        <w:jc w:val="both"/>
        <w:rPr>
          <w:rFonts w:ascii="Source Sans Pro" w:hAnsi="Source Sans Pro" w:cs="Arial"/>
          <w:lang w:val="ro-RO"/>
        </w:rPr>
      </w:pPr>
      <w:r w:rsidRPr="000677BA">
        <w:rPr>
          <w:rFonts w:ascii="Source Sans Pro" w:hAnsi="Source Sans Pro" w:cs="Arial"/>
          <w:lang w:val="ro-RO"/>
        </w:rPr>
        <w:tab/>
        <w:t>Valorile admise ale pierderilor de tensiune între originea instalației (cofret sau post de transformare/ sursă proprie) și cel mai îndepărtat receptor, fața de tensiunea nominală, nu trebuie să depășească limitele reglementate care sunt prezentate în tabelul următor:</w:t>
      </w:r>
    </w:p>
    <w:tbl>
      <w:tblPr>
        <w:tblpPr w:leftFromText="180" w:rightFromText="180" w:vertAnchor="text" w:horzAnchor="margin" w:tblpXSpec="center" w:tblpY="198"/>
        <w:tblW w:w="885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4569"/>
        <w:gridCol w:w="2118"/>
        <w:gridCol w:w="2163"/>
      </w:tblGrid>
      <w:tr w:rsidR="000677BA" w:rsidRPr="000677BA" w14:paraId="4000D0E7" w14:textId="77777777" w:rsidTr="00125EAB">
        <w:trPr>
          <w:trHeight w:val="135"/>
          <w:tblCellSpacing w:w="7" w:type="dxa"/>
          <w:jc w:val="center"/>
        </w:trPr>
        <w:tc>
          <w:tcPr>
            <w:tcW w:w="2574" w:type="pct"/>
            <w:vMerge w:val="restart"/>
            <w:tcBorders>
              <w:top w:val="outset" w:sz="6" w:space="0" w:color="auto"/>
              <w:left w:val="outset" w:sz="6" w:space="0" w:color="auto"/>
              <w:bottom w:val="outset" w:sz="6" w:space="0" w:color="auto"/>
              <w:right w:val="outset" w:sz="6" w:space="0" w:color="auto"/>
            </w:tcBorders>
            <w:vAlign w:val="center"/>
          </w:tcPr>
          <w:p w14:paraId="27BBBB48" w14:textId="77777777" w:rsidR="000677BA" w:rsidRPr="000677BA" w:rsidRDefault="000677BA" w:rsidP="00125EAB">
            <w:pPr>
              <w:jc w:val="center"/>
              <w:rPr>
                <w:rFonts w:ascii="Source Sans Pro" w:hAnsi="Source Sans Pro" w:cs="Arial"/>
              </w:rPr>
            </w:pPr>
            <w:proofErr w:type="spellStart"/>
            <w:r w:rsidRPr="000677BA">
              <w:rPr>
                <w:rFonts w:ascii="Source Sans Pro" w:hAnsi="Source Sans Pro" w:cs="Arial"/>
              </w:rPr>
              <w:t>Tipul</w:t>
            </w:r>
            <w:proofErr w:type="spellEnd"/>
            <w:r w:rsidRPr="000677BA">
              <w:rPr>
                <w:rFonts w:ascii="Source Sans Pro" w:hAnsi="Source Sans Pro" w:cs="Arial"/>
              </w:rPr>
              <w:t xml:space="preserve"> </w:t>
            </w:r>
            <w:proofErr w:type="spellStart"/>
            <w:r w:rsidRPr="000677BA">
              <w:rPr>
                <w:rFonts w:ascii="Source Sans Pro" w:hAnsi="Source Sans Pro" w:cs="Arial"/>
              </w:rPr>
              <w:t>alimentarii</w:t>
            </w:r>
            <w:proofErr w:type="spellEnd"/>
          </w:p>
        </w:tc>
        <w:tc>
          <w:tcPr>
            <w:tcW w:w="2402" w:type="pct"/>
            <w:gridSpan w:val="2"/>
            <w:tcBorders>
              <w:top w:val="outset" w:sz="6" w:space="0" w:color="auto"/>
              <w:left w:val="outset" w:sz="6" w:space="0" w:color="auto"/>
              <w:bottom w:val="outset" w:sz="6" w:space="0" w:color="auto"/>
              <w:right w:val="outset" w:sz="6" w:space="0" w:color="auto"/>
            </w:tcBorders>
            <w:vAlign w:val="center"/>
          </w:tcPr>
          <w:p w14:paraId="680C6EBA" w14:textId="77777777" w:rsidR="000677BA" w:rsidRPr="000677BA" w:rsidRDefault="000677BA" w:rsidP="00125EAB">
            <w:pPr>
              <w:jc w:val="center"/>
              <w:rPr>
                <w:rFonts w:ascii="Source Sans Pro" w:hAnsi="Source Sans Pro" w:cs="Arial"/>
              </w:rPr>
            </w:pPr>
            <w:r w:rsidRPr="000677BA">
              <w:rPr>
                <w:rFonts w:ascii="Source Sans Pro" w:hAnsi="Source Sans Pro" w:cs="Arial"/>
              </w:rPr>
              <w:t>∆U%</w:t>
            </w:r>
          </w:p>
        </w:tc>
      </w:tr>
      <w:tr w:rsidR="000677BA" w:rsidRPr="000677BA" w14:paraId="33EED05D" w14:textId="77777777" w:rsidTr="00125EAB">
        <w:trPr>
          <w:trHeight w:val="135"/>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14:paraId="7A5B0701" w14:textId="77777777" w:rsidR="000677BA" w:rsidRPr="000677BA" w:rsidRDefault="000677BA" w:rsidP="00125EAB">
            <w:pPr>
              <w:jc w:val="center"/>
              <w:rPr>
                <w:rFonts w:ascii="Source Sans Pro" w:hAnsi="Source Sans Pro" w:cs="Arial"/>
              </w:rPr>
            </w:pPr>
          </w:p>
        </w:tc>
        <w:tc>
          <w:tcPr>
            <w:tcW w:w="1190" w:type="pct"/>
            <w:tcBorders>
              <w:top w:val="outset" w:sz="6" w:space="0" w:color="auto"/>
              <w:left w:val="outset" w:sz="6" w:space="0" w:color="auto"/>
              <w:bottom w:val="outset" w:sz="6" w:space="0" w:color="auto"/>
              <w:right w:val="outset" w:sz="6" w:space="0" w:color="auto"/>
            </w:tcBorders>
            <w:vAlign w:val="center"/>
          </w:tcPr>
          <w:p w14:paraId="1128B072" w14:textId="77777777" w:rsidR="000677BA" w:rsidRPr="000677BA" w:rsidRDefault="000677BA" w:rsidP="00125EAB">
            <w:pPr>
              <w:jc w:val="center"/>
              <w:rPr>
                <w:rFonts w:ascii="Source Sans Pro" w:hAnsi="Source Sans Pro" w:cs="Arial"/>
              </w:rPr>
            </w:pPr>
            <w:proofErr w:type="spellStart"/>
            <w:r w:rsidRPr="000677BA">
              <w:rPr>
                <w:rFonts w:ascii="Source Sans Pro" w:hAnsi="Source Sans Pro" w:cs="Arial"/>
              </w:rPr>
              <w:t>Iluminat</w:t>
            </w:r>
            <w:proofErr w:type="spellEnd"/>
          </w:p>
        </w:tc>
        <w:tc>
          <w:tcPr>
            <w:tcW w:w="1205" w:type="pct"/>
            <w:tcBorders>
              <w:top w:val="outset" w:sz="6" w:space="0" w:color="auto"/>
              <w:left w:val="outset" w:sz="6" w:space="0" w:color="auto"/>
              <w:bottom w:val="outset" w:sz="6" w:space="0" w:color="auto"/>
              <w:right w:val="outset" w:sz="6" w:space="0" w:color="auto"/>
            </w:tcBorders>
            <w:vAlign w:val="center"/>
          </w:tcPr>
          <w:p w14:paraId="6105BB49" w14:textId="77777777" w:rsidR="000677BA" w:rsidRPr="000677BA" w:rsidRDefault="000677BA" w:rsidP="00125EAB">
            <w:pPr>
              <w:jc w:val="center"/>
              <w:rPr>
                <w:rFonts w:ascii="Source Sans Pro" w:hAnsi="Source Sans Pro" w:cs="Arial"/>
              </w:rPr>
            </w:pPr>
            <w:r w:rsidRPr="000677BA">
              <w:rPr>
                <w:rFonts w:ascii="Source Sans Pro" w:hAnsi="Source Sans Pro" w:cs="Arial"/>
              </w:rPr>
              <w:t xml:space="preserve">Alte </w:t>
            </w:r>
            <w:proofErr w:type="spellStart"/>
            <w:r w:rsidRPr="000677BA">
              <w:rPr>
                <w:rFonts w:ascii="Source Sans Pro" w:hAnsi="Source Sans Pro" w:cs="Arial"/>
              </w:rPr>
              <w:t>utilizari</w:t>
            </w:r>
            <w:proofErr w:type="spellEnd"/>
          </w:p>
        </w:tc>
      </w:tr>
      <w:tr w:rsidR="000677BA" w:rsidRPr="000677BA" w14:paraId="7F2FED16" w14:textId="77777777" w:rsidTr="00125EAB">
        <w:trPr>
          <w:tblCellSpacing w:w="7" w:type="dxa"/>
          <w:jc w:val="center"/>
        </w:trPr>
        <w:tc>
          <w:tcPr>
            <w:tcW w:w="2574" w:type="pct"/>
            <w:tcBorders>
              <w:top w:val="outset" w:sz="6" w:space="0" w:color="auto"/>
              <w:left w:val="outset" w:sz="6" w:space="0" w:color="auto"/>
              <w:bottom w:val="outset" w:sz="6" w:space="0" w:color="auto"/>
              <w:right w:val="outset" w:sz="6" w:space="0" w:color="auto"/>
            </w:tcBorders>
          </w:tcPr>
          <w:p w14:paraId="6BBC4863" w14:textId="77777777" w:rsidR="000677BA" w:rsidRPr="000677BA" w:rsidRDefault="000677BA" w:rsidP="00125EAB">
            <w:pPr>
              <w:jc w:val="center"/>
              <w:rPr>
                <w:rFonts w:ascii="Source Sans Pro" w:hAnsi="Source Sans Pro" w:cs="Arial"/>
                <w:lang w:val="fr-CH"/>
              </w:rPr>
            </w:pPr>
            <w:r w:rsidRPr="000677BA">
              <w:rPr>
                <w:rFonts w:ascii="Source Sans Pro" w:hAnsi="Source Sans Pro" w:cs="Arial"/>
                <w:lang w:val="fr-CH"/>
              </w:rPr>
              <w:t xml:space="preserve">A. </w:t>
            </w:r>
            <w:proofErr w:type="spellStart"/>
            <w:r w:rsidRPr="000677BA">
              <w:rPr>
                <w:rFonts w:ascii="Source Sans Pro" w:hAnsi="Source Sans Pro" w:cs="Arial"/>
                <w:lang w:val="fr-CH"/>
              </w:rPr>
              <w:t>Instalatii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electrice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alimentate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cofretul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bransament</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joasa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tensiune</w:t>
            </w:r>
            <w:proofErr w:type="spellEnd"/>
          </w:p>
        </w:tc>
        <w:tc>
          <w:tcPr>
            <w:tcW w:w="1190" w:type="pct"/>
            <w:tcBorders>
              <w:top w:val="outset" w:sz="6" w:space="0" w:color="auto"/>
              <w:left w:val="outset" w:sz="6" w:space="0" w:color="auto"/>
              <w:bottom w:val="outset" w:sz="6" w:space="0" w:color="auto"/>
              <w:right w:val="outset" w:sz="6" w:space="0" w:color="auto"/>
            </w:tcBorders>
            <w:vAlign w:val="center"/>
          </w:tcPr>
          <w:p w14:paraId="3131FE8B" w14:textId="77777777" w:rsidR="000677BA" w:rsidRPr="000677BA" w:rsidRDefault="000677BA" w:rsidP="00125EAB">
            <w:pPr>
              <w:jc w:val="center"/>
              <w:rPr>
                <w:rFonts w:ascii="Source Sans Pro" w:hAnsi="Source Sans Pro" w:cs="Arial"/>
              </w:rPr>
            </w:pPr>
            <w:r w:rsidRPr="000677BA">
              <w:rPr>
                <w:rFonts w:ascii="Source Sans Pro" w:hAnsi="Source Sans Pro" w:cs="Arial"/>
              </w:rPr>
              <w:t>3</w:t>
            </w:r>
          </w:p>
        </w:tc>
        <w:tc>
          <w:tcPr>
            <w:tcW w:w="1205" w:type="pct"/>
            <w:tcBorders>
              <w:top w:val="outset" w:sz="6" w:space="0" w:color="auto"/>
              <w:left w:val="outset" w:sz="6" w:space="0" w:color="auto"/>
              <w:bottom w:val="outset" w:sz="6" w:space="0" w:color="auto"/>
              <w:right w:val="outset" w:sz="6" w:space="0" w:color="auto"/>
            </w:tcBorders>
            <w:vAlign w:val="center"/>
          </w:tcPr>
          <w:p w14:paraId="65FEE8A5" w14:textId="77777777" w:rsidR="000677BA" w:rsidRPr="000677BA" w:rsidRDefault="000677BA" w:rsidP="00125EAB">
            <w:pPr>
              <w:jc w:val="center"/>
              <w:rPr>
                <w:rFonts w:ascii="Source Sans Pro" w:hAnsi="Source Sans Pro" w:cs="Arial"/>
              </w:rPr>
            </w:pPr>
            <w:r w:rsidRPr="000677BA">
              <w:rPr>
                <w:rFonts w:ascii="Source Sans Pro" w:hAnsi="Source Sans Pro" w:cs="Arial"/>
              </w:rPr>
              <w:t>5</w:t>
            </w:r>
          </w:p>
        </w:tc>
      </w:tr>
      <w:tr w:rsidR="000677BA" w:rsidRPr="000677BA" w14:paraId="3E3FD50E" w14:textId="77777777" w:rsidTr="00125EAB">
        <w:trPr>
          <w:tblCellSpacing w:w="7" w:type="dxa"/>
          <w:jc w:val="center"/>
        </w:trPr>
        <w:tc>
          <w:tcPr>
            <w:tcW w:w="2574" w:type="pct"/>
            <w:tcBorders>
              <w:top w:val="outset" w:sz="6" w:space="0" w:color="auto"/>
              <w:left w:val="outset" w:sz="6" w:space="0" w:color="auto"/>
              <w:bottom w:val="outset" w:sz="6" w:space="0" w:color="auto"/>
              <w:right w:val="outset" w:sz="6" w:space="0" w:color="auto"/>
            </w:tcBorders>
          </w:tcPr>
          <w:p w14:paraId="6CA75B74" w14:textId="77777777" w:rsidR="000677BA" w:rsidRPr="000677BA" w:rsidRDefault="000677BA" w:rsidP="00125EAB">
            <w:pPr>
              <w:jc w:val="center"/>
              <w:rPr>
                <w:rFonts w:ascii="Source Sans Pro" w:hAnsi="Source Sans Pro" w:cs="Arial"/>
                <w:lang w:val="fr-CH"/>
              </w:rPr>
            </w:pPr>
            <w:r w:rsidRPr="000677BA">
              <w:rPr>
                <w:rFonts w:ascii="Source Sans Pro" w:hAnsi="Source Sans Pro" w:cs="Arial"/>
                <w:lang w:val="fr-CH"/>
              </w:rPr>
              <w:t xml:space="preserve">B. </w:t>
            </w:r>
            <w:proofErr w:type="spellStart"/>
            <w:r w:rsidRPr="000677BA">
              <w:rPr>
                <w:rFonts w:ascii="Source Sans Pro" w:hAnsi="Source Sans Pro" w:cs="Arial"/>
                <w:lang w:val="fr-CH"/>
              </w:rPr>
              <w:t>Instalatii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electrice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alimentate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dintr</w:t>
            </w:r>
            <w:proofErr w:type="spellEnd"/>
            <w:r w:rsidRPr="000677BA">
              <w:rPr>
                <w:rFonts w:ascii="Source Sans Pro" w:hAnsi="Source Sans Pro" w:cs="Arial"/>
                <w:lang w:val="fr-CH"/>
              </w:rPr>
              <w:t xml:space="preserve">-un post de </w:t>
            </w:r>
            <w:proofErr w:type="spellStart"/>
            <w:r w:rsidRPr="000677BA">
              <w:rPr>
                <w:rFonts w:ascii="Source Sans Pro" w:hAnsi="Source Sans Pro" w:cs="Arial"/>
                <w:lang w:val="fr-CH"/>
              </w:rPr>
              <w:t>transformare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sau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din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centrala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proprie</w:t>
            </w:r>
            <w:proofErr w:type="spellEnd"/>
            <w:r w:rsidRPr="000677BA">
              <w:rPr>
                <w:rFonts w:ascii="Source Sans Pro" w:hAnsi="Source Sans Pro" w:cs="Arial"/>
                <w:lang w:val="fr-CH"/>
              </w:rPr>
              <w:t xml:space="preserve"> </w:t>
            </w:r>
          </w:p>
        </w:tc>
        <w:tc>
          <w:tcPr>
            <w:tcW w:w="1190" w:type="pct"/>
            <w:tcBorders>
              <w:top w:val="outset" w:sz="6" w:space="0" w:color="auto"/>
              <w:left w:val="outset" w:sz="6" w:space="0" w:color="auto"/>
              <w:bottom w:val="outset" w:sz="6" w:space="0" w:color="auto"/>
              <w:right w:val="outset" w:sz="6" w:space="0" w:color="auto"/>
            </w:tcBorders>
            <w:vAlign w:val="center"/>
          </w:tcPr>
          <w:p w14:paraId="6B6C51B9" w14:textId="77777777" w:rsidR="000677BA" w:rsidRPr="000677BA" w:rsidRDefault="000677BA" w:rsidP="00125EAB">
            <w:pPr>
              <w:jc w:val="center"/>
              <w:rPr>
                <w:rFonts w:ascii="Source Sans Pro" w:hAnsi="Source Sans Pro" w:cs="Arial"/>
              </w:rPr>
            </w:pPr>
            <w:r w:rsidRPr="000677BA">
              <w:rPr>
                <w:rFonts w:ascii="Source Sans Pro" w:hAnsi="Source Sans Pro" w:cs="Arial"/>
              </w:rPr>
              <w:t>6</w:t>
            </w:r>
          </w:p>
        </w:tc>
        <w:tc>
          <w:tcPr>
            <w:tcW w:w="1205" w:type="pct"/>
            <w:tcBorders>
              <w:top w:val="outset" w:sz="6" w:space="0" w:color="auto"/>
              <w:left w:val="outset" w:sz="6" w:space="0" w:color="auto"/>
              <w:bottom w:val="outset" w:sz="6" w:space="0" w:color="auto"/>
              <w:right w:val="outset" w:sz="6" w:space="0" w:color="auto"/>
            </w:tcBorders>
            <w:vAlign w:val="center"/>
          </w:tcPr>
          <w:p w14:paraId="3588054B" w14:textId="77777777" w:rsidR="000677BA" w:rsidRPr="000677BA" w:rsidRDefault="000677BA" w:rsidP="00125EAB">
            <w:pPr>
              <w:jc w:val="center"/>
              <w:rPr>
                <w:rFonts w:ascii="Source Sans Pro" w:hAnsi="Source Sans Pro" w:cs="Arial"/>
              </w:rPr>
            </w:pPr>
            <w:r w:rsidRPr="000677BA">
              <w:rPr>
                <w:rFonts w:ascii="Source Sans Pro" w:hAnsi="Source Sans Pro" w:cs="Arial"/>
              </w:rPr>
              <w:t>8</w:t>
            </w:r>
          </w:p>
        </w:tc>
      </w:tr>
    </w:tbl>
    <w:p w14:paraId="31DD4684"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În</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cazul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instalațiilor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electrice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alimentare</w:t>
      </w:r>
      <w:proofErr w:type="spellEnd"/>
      <w:r w:rsidRPr="000677BA">
        <w:rPr>
          <w:rFonts w:ascii="Source Sans Pro" w:hAnsi="Source Sans Pro" w:cs="Arial"/>
          <w:lang w:val="fr-CH"/>
        </w:rPr>
        <w:t xml:space="preserve"> a </w:t>
      </w:r>
      <w:proofErr w:type="spellStart"/>
      <w:r w:rsidRPr="000677BA">
        <w:rPr>
          <w:rFonts w:ascii="Source Sans Pro" w:hAnsi="Source Sans Pro" w:cs="Arial"/>
          <w:lang w:val="fr-CH"/>
        </w:rPr>
        <w:t>motoarelor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electrice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căderea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tensiune</w:t>
      </w:r>
      <w:proofErr w:type="spellEnd"/>
      <w:r w:rsidRPr="000677BA">
        <w:rPr>
          <w:rFonts w:ascii="Source Sans Pro" w:hAnsi="Source Sans Pro" w:cs="Arial"/>
          <w:lang w:val="fr-CH"/>
        </w:rPr>
        <w:t xml:space="preserve">, la </w:t>
      </w:r>
      <w:proofErr w:type="spellStart"/>
      <w:r w:rsidRPr="000677BA">
        <w:rPr>
          <w:rFonts w:ascii="Source Sans Pro" w:hAnsi="Source Sans Pro" w:cs="Arial"/>
          <w:lang w:val="fr-CH"/>
        </w:rPr>
        <w:t>pornire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față</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tensiunea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nominală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trebuie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să</w:t>
      </w:r>
      <w:proofErr w:type="spellEnd"/>
      <w:r w:rsidRPr="000677BA">
        <w:rPr>
          <w:rFonts w:ascii="Source Sans Pro" w:hAnsi="Source Sans Pro" w:cs="Arial"/>
          <w:lang w:val="fr-CH"/>
        </w:rPr>
        <w:t xml:space="preserve"> fie </w:t>
      </w:r>
      <w:proofErr w:type="spellStart"/>
      <w:r w:rsidRPr="000677BA">
        <w:rPr>
          <w:rFonts w:ascii="Source Sans Pro" w:hAnsi="Source Sans Pro" w:cs="Arial"/>
          <w:lang w:val="fr-CH"/>
        </w:rPr>
        <w:t>cel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mult</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egală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aceea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specificată</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producator</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lastRenderedPageBreak/>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motorul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și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aparatele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comandă</w:t>
      </w:r>
      <w:proofErr w:type="spellEnd"/>
      <w:r w:rsidRPr="000677BA">
        <w:rPr>
          <w:rFonts w:ascii="Source Sans Pro" w:hAnsi="Source Sans Pro" w:cs="Arial"/>
          <w:lang w:val="fr-CH"/>
        </w:rPr>
        <w:t xml:space="preserve"> respective, dar de </w:t>
      </w:r>
      <w:proofErr w:type="spellStart"/>
      <w:r w:rsidRPr="000677BA">
        <w:rPr>
          <w:rFonts w:ascii="Source Sans Pro" w:hAnsi="Source Sans Pro" w:cs="Arial"/>
          <w:lang w:val="fr-CH"/>
        </w:rPr>
        <w:t>maxim</w:t>
      </w:r>
      <w:proofErr w:type="spellEnd"/>
      <w:r w:rsidRPr="000677BA">
        <w:rPr>
          <w:rFonts w:ascii="Source Sans Pro" w:hAnsi="Source Sans Pro" w:cs="Arial"/>
          <w:lang w:val="fr-CH"/>
        </w:rPr>
        <w:t xml:space="preserve"> 12% </w:t>
      </w:r>
      <w:proofErr w:type="spellStart"/>
      <w:r w:rsidRPr="000677BA">
        <w:rPr>
          <w:rFonts w:ascii="Source Sans Pro" w:hAnsi="Source Sans Pro" w:cs="Arial"/>
          <w:lang w:val="fr-CH"/>
        </w:rPr>
        <w:t>dacă</w:t>
      </w:r>
      <w:proofErr w:type="spellEnd"/>
      <w:r w:rsidRPr="000677BA">
        <w:rPr>
          <w:rFonts w:ascii="Source Sans Pro" w:hAnsi="Source Sans Pro" w:cs="Arial"/>
          <w:lang w:val="fr-CH"/>
        </w:rPr>
        <w:t xml:space="preserve"> nu se </w:t>
      </w:r>
      <w:proofErr w:type="spellStart"/>
      <w:r w:rsidRPr="000677BA">
        <w:rPr>
          <w:rFonts w:ascii="Source Sans Pro" w:hAnsi="Source Sans Pro" w:cs="Arial"/>
          <w:lang w:val="fr-CH"/>
        </w:rPr>
        <w:t>dispune</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alte</w:t>
      </w:r>
      <w:proofErr w:type="spellEnd"/>
      <w:r w:rsidRPr="000677BA">
        <w:rPr>
          <w:rFonts w:ascii="Source Sans Pro" w:hAnsi="Source Sans Pro" w:cs="Arial"/>
          <w:lang w:val="fr-CH"/>
        </w:rPr>
        <w:t xml:space="preserve"> date.</w:t>
      </w:r>
    </w:p>
    <w:p w14:paraId="10E6F3EC" w14:textId="77777777" w:rsidR="000677BA" w:rsidRPr="000677BA" w:rsidRDefault="000677BA" w:rsidP="000677BA">
      <w:pPr>
        <w:spacing w:after="0"/>
        <w:jc w:val="both"/>
        <w:rPr>
          <w:rFonts w:ascii="Source Sans Pro" w:hAnsi="Source Sans Pro" w:cs="Arial"/>
          <w:lang w:val="fr-CH"/>
        </w:rPr>
      </w:pPr>
      <w:r w:rsidRPr="000677BA">
        <w:rPr>
          <w:rFonts w:ascii="Source Sans Pro" w:hAnsi="Source Sans Pro" w:cs="Arial"/>
          <w:lang w:val="fr-CH"/>
        </w:rPr>
        <w:tab/>
      </w:r>
      <w:proofErr w:type="spellStart"/>
      <w:r w:rsidRPr="000677BA">
        <w:rPr>
          <w:rFonts w:ascii="Source Sans Pro" w:hAnsi="Source Sans Pro" w:cs="Arial"/>
          <w:lang w:val="fr-CH"/>
        </w:rPr>
        <w:t>Pe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tronsonul</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w:t>
      </w:r>
      <w:proofErr w:type="spellEnd"/>
      <w:r w:rsidRPr="000677BA">
        <w:rPr>
          <w:rFonts w:ascii="Source Sans Pro" w:hAnsi="Source Sans Pro" w:cs="Arial"/>
          <w:lang w:val="fr-CH"/>
        </w:rPr>
        <w:t xml:space="preserve"> care nu este </w:t>
      </w:r>
      <w:proofErr w:type="spellStart"/>
      <w:r w:rsidRPr="000677BA">
        <w:rPr>
          <w:rFonts w:ascii="Source Sans Pro" w:hAnsi="Source Sans Pro" w:cs="Arial"/>
          <w:lang w:val="fr-CH"/>
        </w:rPr>
        <w:t>îndeplinită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condiția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privind</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căderea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tensiune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admisă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secțiunile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trebuie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mărite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până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când</w:t>
      </w:r>
      <w:proofErr w:type="spellEnd"/>
      <w:r w:rsidRPr="000677BA">
        <w:rPr>
          <w:rFonts w:ascii="Source Sans Pro" w:hAnsi="Source Sans Pro" w:cs="Arial"/>
          <w:lang w:val="fr-CH"/>
        </w:rPr>
        <w:t xml:space="preserve"> se </w:t>
      </w:r>
      <w:proofErr w:type="spellStart"/>
      <w:r w:rsidRPr="000677BA">
        <w:rPr>
          <w:rFonts w:ascii="Source Sans Pro" w:hAnsi="Source Sans Pro" w:cs="Arial"/>
          <w:lang w:val="fr-CH"/>
        </w:rPr>
        <w:t>obține</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respectarea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condiției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conform</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tabelului</w:t>
      </w:r>
      <w:proofErr w:type="spellEnd"/>
      <w:r w:rsidRPr="000677BA">
        <w:rPr>
          <w:rFonts w:ascii="Source Sans Pro" w:hAnsi="Source Sans Pro" w:cs="Arial"/>
          <w:lang w:val="fr-CH"/>
        </w:rPr>
        <w:t xml:space="preserve"> de mai sus.</w:t>
      </w:r>
    </w:p>
    <w:p w14:paraId="07286088" w14:textId="77777777" w:rsidR="000677BA" w:rsidRPr="000677BA" w:rsidRDefault="00000000" w:rsidP="000677BA">
      <w:pPr>
        <w:spacing w:after="0"/>
        <w:jc w:val="both"/>
        <w:rPr>
          <w:rFonts w:ascii="Source Sans Pro" w:hAnsi="Source Sans Pro" w:cs="Arial"/>
          <w:lang w:val="fr-CH"/>
        </w:rPr>
      </w:pPr>
      <w:r>
        <w:rPr>
          <w:rFonts w:ascii="Source Sans Pro" w:hAnsi="Source Sans Pro" w:cs="Arial"/>
        </w:rPr>
        <w:object w:dxaOrig="1440" w:dyaOrig="1440" w14:anchorId="51BE880A">
          <v:shape id="_x0000_s2050" type="#_x0000_t75" style="position:absolute;left:0;text-align:left;margin-left:170.85pt;margin-top:29.8pt;width:150.6pt;height:36.8pt;z-index:-251657216">
            <v:imagedata r:id="rId60" o:title=""/>
          </v:shape>
          <o:OLEObject Type="Embed" ProgID="Equation.3" ShapeID="_x0000_s2050" DrawAspect="Content" ObjectID="_1747222200" r:id="rId61"/>
        </w:object>
      </w:r>
      <w:r w:rsidR="000677BA" w:rsidRPr="000677BA">
        <w:rPr>
          <w:rFonts w:ascii="Source Sans Pro" w:hAnsi="Source Sans Pro" w:cs="Arial"/>
          <w:lang w:val="fr-CH"/>
        </w:rPr>
        <w:tab/>
      </w:r>
      <w:proofErr w:type="spellStart"/>
      <w:r w:rsidR="000677BA" w:rsidRPr="000677BA">
        <w:rPr>
          <w:rFonts w:ascii="Source Sans Pro" w:hAnsi="Source Sans Pro" w:cs="Arial"/>
          <w:lang w:val="fr-CH"/>
        </w:rPr>
        <w:t>Pierderile</w:t>
      </w:r>
      <w:proofErr w:type="spellEnd"/>
      <w:r w:rsidR="000677BA" w:rsidRPr="000677BA">
        <w:rPr>
          <w:rFonts w:ascii="Source Sans Pro" w:hAnsi="Source Sans Pro" w:cs="Arial"/>
          <w:lang w:val="fr-CH"/>
        </w:rPr>
        <w:t xml:space="preserve"> de </w:t>
      </w:r>
      <w:proofErr w:type="spellStart"/>
      <w:r w:rsidR="000677BA" w:rsidRPr="000677BA">
        <w:rPr>
          <w:rFonts w:ascii="Source Sans Pro" w:hAnsi="Source Sans Pro" w:cs="Arial"/>
          <w:lang w:val="fr-CH"/>
        </w:rPr>
        <w:t>tensiune</w:t>
      </w:r>
      <w:proofErr w:type="spellEnd"/>
      <w:r w:rsidR="000677BA" w:rsidRPr="000677BA">
        <w:rPr>
          <w:rFonts w:ascii="Source Sans Pro" w:hAnsi="Source Sans Pro" w:cs="Arial"/>
          <w:lang w:val="fr-CH"/>
        </w:rPr>
        <w:t xml:space="preserve"> </w:t>
      </w:r>
      <w:proofErr w:type="spellStart"/>
      <w:r w:rsidR="000677BA" w:rsidRPr="000677BA">
        <w:rPr>
          <w:rFonts w:ascii="Source Sans Pro" w:hAnsi="Source Sans Pro" w:cs="Arial"/>
          <w:lang w:val="fr-CH"/>
        </w:rPr>
        <w:t>pe</w:t>
      </w:r>
      <w:proofErr w:type="spellEnd"/>
      <w:r w:rsidR="000677BA" w:rsidRPr="000677BA">
        <w:rPr>
          <w:rFonts w:ascii="Source Sans Pro" w:hAnsi="Source Sans Pro" w:cs="Arial"/>
          <w:lang w:val="fr-CH"/>
        </w:rPr>
        <w:t xml:space="preserve"> circuite </w:t>
      </w:r>
      <w:proofErr w:type="spellStart"/>
      <w:r w:rsidR="000677BA" w:rsidRPr="000677BA">
        <w:rPr>
          <w:rFonts w:ascii="Source Sans Pro" w:hAnsi="Source Sans Pro" w:cs="Arial"/>
          <w:lang w:val="fr-CH"/>
        </w:rPr>
        <w:t>și</w:t>
      </w:r>
      <w:proofErr w:type="spellEnd"/>
      <w:r w:rsidR="000677BA" w:rsidRPr="000677BA">
        <w:rPr>
          <w:rFonts w:ascii="Source Sans Pro" w:hAnsi="Source Sans Pro" w:cs="Arial"/>
          <w:lang w:val="fr-CH"/>
        </w:rPr>
        <w:t xml:space="preserve"> </w:t>
      </w:r>
      <w:proofErr w:type="spellStart"/>
      <w:r w:rsidR="000677BA" w:rsidRPr="000677BA">
        <w:rPr>
          <w:rFonts w:ascii="Source Sans Pro" w:hAnsi="Source Sans Pro" w:cs="Arial"/>
          <w:lang w:val="fr-CH"/>
        </w:rPr>
        <w:t>coloane</w:t>
      </w:r>
      <w:proofErr w:type="spellEnd"/>
      <w:r w:rsidR="000677BA" w:rsidRPr="000677BA">
        <w:rPr>
          <w:rFonts w:ascii="Source Sans Pro" w:hAnsi="Source Sans Pro" w:cs="Arial"/>
          <w:lang w:val="fr-CH"/>
        </w:rPr>
        <w:t xml:space="preserve"> de </w:t>
      </w:r>
      <w:proofErr w:type="spellStart"/>
      <w:r w:rsidR="000677BA" w:rsidRPr="000677BA">
        <w:rPr>
          <w:rFonts w:ascii="Source Sans Pro" w:hAnsi="Source Sans Pro" w:cs="Arial"/>
          <w:lang w:val="fr-CH"/>
        </w:rPr>
        <w:t>iluminat</w:t>
      </w:r>
      <w:proofErr w:type="spellEnd"/>
      <w:r w:rsidR="000677BA" w:rsidRPr="000677BA">
        <w:rPr>
          <w:rFonts w:ascii="Source Sans Pro" w:hAnsi="Source Sans Pro" w:cs="Arial"/>
          <w:lang w:val="fr-CH"/>
        </w:rPr>
        <w:t xml:space="preserve"> </w:t>
      </w:r>
      <w:proofErr w:type="spellStart"/>
      <w:r w:rsidR="000677BA" w:rsidRPr="000677BA">
        <w:rPr>
          <w:rFonts w:ascii="Source Sans Pro" w:hAnsi="Source Sans Pro" w:cs="Arial"/>
          <w:lang w:val="fr-CH"/>
        </w:rPr>
        <w:t>și</w:t>
      </w:r>
      <w:proofErr w:type="spellEnd"/>
      <w:r w:rsidR="000677BA" w:rsidRPr="000677BA">
        <w:rPr>
          <w:rFonts w:ascii="Source Sans Pro" w:hAnsi="Source Sans Pro" w:cs="Arial"/>
          <w:lang w:val="fr-CH"/>
        </w:rPr>
        <w:t xml:space="preserve"> de </w:t>
      </w:r>
      <w:proofErr w:type="spellStart"/>
      <w:r w:rsidR="000677BA" w:rsidRPr="000677BA">
        <w:rPr>
          <w:rFonts w:ascii="Source Sans Pro" w:hAnsi="Source Sans Pro" w:cs="Arial"/>
          <w:lang w:val="fr-CH"/>
        </w:rPr>
        <w:t>prize</w:t>
      </w:r>
      <w:proofErr w:type="spellEnd"/>
      <w:r w:rsidR="000677BA" w:rsidRPr="000677BA">
        <w:rPr>
          <w:rFonts w:ascii="Source Sans Pro" w:hAnsi="Source Sans Pro" w:cs="Arial"/>
          <w:lang w:val="fr-CH"/>
        </w:rPr>
        <w:t xml:space="preserve"> se pot calcula </w:t>
      </w:r>
      <w:proofErr w:type="spellStart"/>
      <w:r w:rsidR="000677BA" w:rsidRPr="000677BA">
        <w:rPr>
          <w:rFonts w:ascii="Source Sans Pro" w:hAnsi="Source Sans Pro" w:cs="Arial"/>
          <w:lang w:val="fr-CH"/>
        </w:rPr>
        <w:t>cu</w:t>
      </w:r>
      <w:proofErr w:type="spellEnd"/>
      <w:r w:rsidR="000677BA" w:rsidRPr="000677BA">
        <w:rPr>
          <w:rFonts w:ascii="Source Sans Pro" w:hAnsi="Source Sans Pro" w:cs="Arial"/>
          <w:lang w:val="fr-CH"/>
        </w:rPr>
        <w:t xml:space="preserve"> </w:t>
      </w:r>
      <w:proofErr w:type="spellStart"/>
      <w:r w:rsidR="000677BA" w:rsidRPr="000677BA">
        <w:rPr>
          <w:rFonts w:ascii="Source Sans Pro" w:hAnsi="Source Sans Pro" w:cs="Arial"/>
          <w:lang w:val="fr-CH"/>
        </w:rPr>
        <w:t>următoarele</w:t>
      </w:r>
      <w:proofErr w:type="spellEnd"/>
      <w:r w:rsidR="000677BA" w:rsidRPr="000677BA">
        <w:rPr>
          <w:rFonts w:ascii="Source Sans Pro" w:hAnsi="Source Sans Pro" w:cs="Arial"/>
          <w:lang w:val="fr-CH"/>
        </w:rPr>
        <w:t xml:space="preserve"> </w:t>
      </w:r>
      <w:proofErr w:type="spellStart"/>
      <w:r w:rsidR="000677BA" w:rsidRPr="000677BA">
        <w:rPr>
          <w:rFonts w:ascii="Source Sans Pro" w:hAnsi="Source Sans Pro" w:cs="Arial"/>
          <w:lang w:val="fr-CH"/>
        </w:rPr>
        <w:t>relații</w:t>
      </w:r>
      <w:proofErr w:type="spellEnd"/>
      <w:r w:rsidR="000677BA" w:rsidRPr="000677BA">
        <w:rPr>
          <w:rFonts w:ascii="Source Sans Pro" w:hAnsi="Source Sans Pro" w:cs="Arial"/>
          <w:lang w:val="fr-CH"/>
        </w:rPr>
        <w:t>:</w:t>
      </w:r>
    </w:p>
    <w:p w14:paraId="330BF2EF" w14:textId="77777777" w:rsidR="000677BA" w:rsidRPr="000677BA" w:rsidRDefault="000677BA" w:rsidP="000677BA">
      <w:pPr>
        <w:jc w:val="both"/>
        <w:rPr>
          <w:rFonts w:ascii="Source Sans Pro" w:hAnsi="Source Sans Pro" w:cs="Arial"/>
          <w:lang w:val="fr-CH"/>
        </w:rPr>
      </w:pPr>
    </w:p>
    <w:p w14:paraId="6C739722" w14:textId="77777777" w:rsidR="000677BA" w:rsidRPr="000677BA" w:rsidRDefault="000677BA" w:rsidP="000677BA">
      <w:pPr>
        <w:jc w:val="both"/>
        <w:rPr>
          <w:rFonts w:ascii="Source Sans Pro" w:hAnsi="Source Sans Pro" w:cs="Arial"/>
          <w:lang w:val="fr-CH"/>
        </w:rPr>
      </w:pPr>
      <w:r w:rsidRPr="000677BA">
        <w:rPr>
          <w:rFonts w:ascii="Source Sans Pro" w:hAnsi="Source Sans Pro" w:cs="Arial"/>
          <w:lang w:val="fr-CH"/>
        </w:rPr>
        <w:t xml:space="preserve">- </w:t>
      </w:r>
      <w:proofErr w:type="spellStart"/>
      <w:r w:rsidRPr="000677BA">
        <w:rPr>
          <w:rFonts w:ascii="Source Sans Pro" w:hAnsi="Source Sans Pro" w:cs="Arial"/>
        </w:rPr>
        <w:t>circuite</w:t>
      </w:r>
      <w:proofErr w:type="spellEnd"/>
      <w:r w:rsidRPr="000677BA">
        <w:rPr>
          <w:rFonts w:ascii="Source Sans Pro" w:hAnsi="Source Sans Pro" w:cs="Arial"/>
        </w:rPr>
        <w:t xml:space="preserve"> </w:t>
      </w:r>
      <w:proofErr w:type="spellStart"/>
      <w:r w:rsidRPr="000677BA">
        <w:rPr>
          <w:rFonts w:ascii="Source Sans Pro" w:hAnsi="Source Sans Pro" w:cs="Arial"/>
        </w:rPr>
        <w:t>monofazate</w:t>
      </w:r>
      <w:proofErr w:type="spellEnd"/>
      <w:r w:rsidRPr="000677BA">
        <w:rPr>
          <w:rFonts w:ascii="Source Sans Pro" w:hAnsi="Source Sans Pro" w:cs="Arial"/>
        </w:rPr>
        <w:t>:</w:t>
      </w:r>
    </w:p>
    <w:p w14:paraId="2979EB2A" w14:textId="77777777" w:rsidR="000677BA" w:rsidRPr="000677BA" w:rsidRDefault="000677BA" w:rsidP="000677BA">
      <w:pPr>
        <w:tabs>
          <w:tab w:val="left" w:pos="3421"/>
        </w:tabs>
        <w:rPr>
          <w:rFonts w:ascii="Source Sans Pro" w:hAnsi="Source Sans Pro" w:cs="Arial"/>
        </w:rPr>
      </w:pPr>
    </w:p>
    <w:p w14:paraId="453F6ED1" w14:textId="77777777" w:rsidR="000677BA" w:rsidRPr="000677BA" w:rsidRDefault="000677BA" w:rsidP="000677BA">
      <w:pPr>
        <w:tabs>
          <w:tab w:val="center" w:pos="4680"/>
          <w:tab w:val="left" w:pos="6917"/>
        </w:tabs>
        <w:rPr>
          <w:rFonts w:ascii="Source Sans Pro" w:hAnsi="Source Sans Pro" w:cs="Arial"/>
        </w:rPr>
      </w:pPr>
      <w:r w:rsidRPr="000677BA">
        <w:rPr>
          <w:rFonts w:ascii="Source Sans Pro" w:hAnsi="Source Sans Pro" w:cs="Arial"/>
        </w:rPr>
        <w:tab/>
      </w:r>
      <w:r w:rsidR="00000000">
        <w:rPr>
          <w:rFonts w:ascii="Source Sans Pro" w:hAnsi="Source Sans Pro" w:cs="Arial"/>
        </w:rPr>
        <w:object w:dxaOrig="1440" w:dyaOrig="1440" w14:anchorId="1575B869">
          <v:shape id="_x0000_s2051" type="#_x0000_t75" style="position:absolute;margin-left:170.85pt;margin-top:5.85pt;width:160.85pt;height:42.7pt;z-index:-251656192;mso-position-horizontal-relative:text;mso-position-vertical-relative:text">
            <v:imagedata r:id="rId62" o:title=""/>
          </v:shape>
          <o:OLEObject Type="Embed" ProgID="Equation.3" ShapeID="_x0000_s2051" DrawAspect="Content" ObjectID="_1747222201" r:id="rId63"/>
        </w:object>
      </w:r>
      <w:r w:rsidRPr="000677BA">
        <w:rPr>
          <w:rFonts w:ascii="Source Sans Pro" w:hAnsi="Source Sans Pro" w:cs="Arial"/>
        </w:rPr>
        <w:tab/>
      </w:r>
    </w:p>
    <w:p w14:paraId="2D8B297C" w14:textId="77777777" w:rsidR="000677BA" w:rsidRPr="000677BA" w:rsidRDefault="000677BA" w:rsidP="000677BA">
      <w:pPr>
        <w:rPr>
          <w:rFonts w:ascii="Source Sans Pro" w:hAnsi="Source Sans Pro" w:cs="Arial"/>
        </w:rPr>
      </w:pPr>
      <w:r w:rsidRPr="000677BA">
        <w:rPr>
          <w:rFonts w:ascii="Source Sans Pro" w:hAnsi="Source Sans Pro" w:cs="Arial"/>
        </w:rPr>
        <w:t xml:space="preserve">- </w:t>
      </w:r>
      <w:proofErr w:type="spellStart"/>
      <w:r w:rsidRPr="000677BA">
        <w:rPr>
          <w:rFonts w:ascii="Source Sans Pro" w:hAnsi="Source Sans Pro" w:cs="Arial"/>
        </w:rPr>
        <w:t>circuite</w:t>
      </w:r>
      <w:proofErr w:type="spellEnd"/>
      <w:r w:rsidRPr="000677BA">
        <w:rPr>
          <w:rFonts w:ascii="Source Sans Pro" w:hAnsi="Source Sans Pro" w:cs="Arial"/>
        </w:rPr>
        <w:t xml:space="preserve"> </w:t>
      </w:r>
      <w:proofErr w:type="spellStart"/>
      <w:r w:rsidRPr="000677BA">
        <w:rPr>
          <w:rFonts w:ascii="Source Sans Pro" w:hAnsi="Source Sans Pro" w:cs="Arial"/>
        </w:rPr>
        <w:t>trifazate</w:t>
      </w:r>
      <w:proofErr w:type="spellEnd"/>
      <w:r w:rsidRPr="000677BA">
        <w:rPr>
          <w:rFonts w:ascii="Source Sans Pro" w:hAnsi="Source Sans Pro" w:cs="Arial"/>
        </w:rPr>
        <w:t>:</w:t>
      </w:r>
    </w:p>
    <w:p w14:paraId="4EC3408E" w14:textId="77777777" w:rsidR="000677BA" w:rsidRPr="000677BA" w:rsidRDefault="000677BA" w:rsidP="000677BA">
      <w:pPr>
        <w:jc w:val="center"/>
        <w:rPr>
          <w:rFonts w:ascii="Source Sans Pro" w:hAnsi="Source Sans Pro" w:cs="Arial"/>
        </w:rPr>
      </w:pPr>
    </w:p>
    <w:p w14:paraId="33905E81" w14:textId="77777777" w:rsidR="000677BA" w:rsidRPr="000677BA" w:rsidRDefault="00000000" w:rsidP="000677BA">
      <w:pPr>
        <w:jc w:val="center"/>
        <w:rPr>
          <w:rFonts w:ascii="Source Sans Pro" w:hAnsi="Source Sans Pro" w:cs="Arial"/>
        </w:rPr>
      </w:pPr>
      <w:r>
        <w:rPr>
          <w:rFonts w:ascii="Source Sans Pro" w:hAnsi="Source Sans Pro" w:cs="Arial"/>
        </w:rPr>
        <w:object w:dxaOrig="1440" w:dyaOrig="1440" w14:anchorId="60304047">
          <v:shape id="_x0000_s2052" type="#_x0000_t75" style="position:absolute;left:0;text-align:left;margin-left:167pt;margin-top:5.2pt;width:195.8pt;height:41.3pt;z-index:-251655168">
            <v:imagedata r:id="rId64" o:title=""/>
          </v:shape>
          <o:OLEObject Type="Embed" ProgID="Equation.3" ShapeID="_x0000_s2052" DrawAspect="Content" ObjectID="_1747222202" r:id="rId65"/>
        </w:object>
      </w:r>
    </w:p>
    <w:p w14:paraId="44864950" w14:textId="77777777" w:rsidR="000677BA" w:rsidRPr="000677BA" w:rsidRDefault="000677BA" w:rsidP="000677BA">
      <w:pPr>
        <w:numPr>
          <w:ilvl w:val="0"/>
          <w:numId w:val="9"/>
        </w:numPr>
        <w:tabs>
          <w:tab w:val="clear" w:pos="1080"/>
          <w:tab w:val="num" w:pos="180"/>
          <w:tab w:val="num" w:pos="900"/>
        </w:tabs>
        <w:spacing w:after="0"/>
        <w:ind w:hanging="1080"/>
        <w:rPr>
          <w:rFonts w:ascii="Source Sans Pro" w:hAnsi="Source Sans Pro" w:cs="Arial"/>
        </w:rPr>
      </w:pPr>
      <w:proofErr w:type="spellStart"/>
      <w:r w:rsidRPr="000677BA">
        <w:rPr>
          <w:rFonts w:ascii="Source Sans Pro" w:hAnsi="Source Sans Pro" w:cs="Arial"/>
        </w:rPr>
        <w:t>coloane</w:t>
      </w:r>
      <w:proofErr w:type="spellEnd"/>
      <w:r w:rsidRPr="000677BA">
        <w:rPr>
          <w:rFonts w:ascii="Source Sans Pro" w:hAnsi="Source Sans Pro" w:cs="Arial"/>
        </w:rPr>
        <w:t xml:space="preserve"> </w:t>
      </w:r>
      <w:proofErr w:type="spellStart"/>
      <w:r w:rsidRPr="000677BA">
        <w:rPr>
          <w:rFonts w:ascii="Source Sans Pro" w:hAnsi="Source Sans Pro" w:cs="Arial"/>
        </w:rPr>
        <w:t>monofazate</w:t>
      </w:r>
      <w:proofErr w:type="spellEnd"/>
      <w:r w:rsidRPr="000677BA">
        <w:rPr>
          <w:rFonts w:ascii="Source Sans Pro" w:hAnsi="Source Sans Pro" w:cs="Arial"/>
        </w:rPr>
        <w:t>:</w:t>
      </w:r>
    </w:p>
    <w:p w14:paraId="6EB762B8" w14:textId="77777777" w:rsidR="000677BA" w:rsidRPr="000677BA" w:rsidRDefault="000677BA" w:rsidP="000677BA">
      <w:pPr>
        <w:jc w:val="center"/>
        <w:rPr>
          <w:rFonts w:ascii="Source Sans Pro" w:hAnsi="Source Sans Pro" w:cs="Arial"/>
        </w:rPr>
      </w:pPr>
    </w:p>
    <w:p w14:paraId="0C5312D3" w14:textId="77777777" w:rsidR="000677BA" w:rsidRPr="000677BA" w:rsidRDefault="000677BA" w:rsidP="000677BA">
      <w:pPr>
        <w:tabs>
          <w:tab w:val="center" w:pos="4680"/>
        </w:tabs>
        <w:rPr>
          <w:rFonts w:ascii="Source Sans Pro" w:hAnsi="Source Sans Pro" w:cs="Arial"/>
        </w:rPr>
      </w:pPr>
      <w:r w:rsidRPr="000677BA">
        <w:rPr>
          <w:rFonts w:ascii="Source Sans Pro" w:hAnsi="Source Sans Pro" w:cs="Arial"/>
        </w:rPr>
        <w:tab/>
      </w:r>
      <w:r w:rsidR="00000000">
        <w:rPr>
          <w:rFonts w:ascii="Source Sans Pro" w:hAnsi="Source Sans Pro" w:cs="Arial"/>
        </w:rPr>
        <w:object w:dxaOrig="1440" w:dyaOrig="1440" w14:anchorId="361EBD1C">
          <v:shape id="_x0000_s2053" type="#_x0000_t75" style="position:absolute;margin-left:173pt;margin-top:5.4pt;width:177.6pt;height:41.3pt;z-index:-251654144;mso-position-horizontal-relative:text;mso-position-vertical-relative:text">
            <v:imagedata r:id="rId66" o:title=""/>
          </v:shape>
          <o:OLEObject Type="Embed" ProgID="Equation.3" ShapeID="_x0000_s2053" DrawAspect="Content" ObjectID="_1747222203" r:id="rId67"/>
        </w:object>
      </w:r>
    </w:p>
    <w:p w14:paraId="6A05E45E" w14:textId="0D338C21" w:rsidR="000677BA" w:rsidRPr="000677BA" w:rsidRDefault="000677BA" w:rsidP="000677BA">
      <w:pPr>
        <w:rPr>
          <w:rFonts w:ascii="Source Sans Pro" w:hAnsi="Source Sans Pro" w:cs="Arial"/>
        </w:rPr>
      </w:pPr>
      <w:r w:rsidRPr="000677BA">
        <w:rPr>
          <w:rFonts w:ascii="Source Sans Pro" w:hAnsi="Source Sans Pro" w:cs="Arial"/>
        </w:rPr>
        <w:t xml:space="preserve">- </w:t>
      </w:r>
      <w:r>
        <w:rPr>
          <w:rFonts w:ascii="Source Sans Pro" w:hAnsi="Source Sans Pro" w:cs="Arial"/>
        </w:rPr>
        <w:t xml:space="preserve"> </w:t>
      </w:r>
      <w:proofErr w:type="spellStart"/>
      <w:r w:rsidRPr="000677BA">
        <w:rPr>
          <w:rFonts w:ascii="Source Sans Pro" w:hAnsi="Source Sans Pro" w:cs="Arial"/>
        </w:rPr>
        <w:t>coloane</w:t>
      </w:r>
      <w:proofErr w:type="spellEnd"/>
      <w:r w:rsidRPr="000677BA">
        <w:rPr>
          <w:rFonts w:ascii="Source Sans Pro" w:hAnsi="Source Sans Pro" w:cs="Arial"/>
        </w:rPr>
        <w:t xml:space="preserve"> </w:t>
      </w:r>
      <w:proofErr w:type="spellStart"/>
      <w:r w:rsidRPr="000677BA">
        <w:rPr>
          <w:rFonts w:ascii="Source Sans Pro" w:hAnsi="Source Sans Pro" w:cs="Arial"/>
        </w:rPr>
        <w:t>trifazate</w:t>
      </w:r>
      <w:proofErr w:type="spellEnd"/>
      <w:r w:rsidRPr="000677BA">
        <w:rPr>
          <w:rFonts w:ascii="Source Sans Pro" w:hAnsi="Source Sans Pro" w:cs="Arial"/>
        </w:rPr>
        <w:t>:</w:t>
      </w:r>
    </w:p>
    <w:p w14:paraId="7F16E16E" w14:textId="77777777" w:rsidR="000677BA" w:rsidRPr="000677BA" w:rsidRDefault="000677BA" w:rsidP="000677BA">
      <w:pPr>
        <w:jc w:val="center"/>
        <w:rPr>
          <w:rFonts w:ascii="Source Sans Pro" w:hAnsi="Source Sans Pro" w:cs="Arial"/>
        </w:rPr>
      </w:pPr>
    </w:p>
    <w:p w14:paraId="2BD33FC2" w14:textId="77777777" w:rsidR="000677BA" w:rsidRPr="000677BA" w:rsidRDefault="000677BA" w:rsidP="000677BA">
      <w:pPr>
        <w:spacing w:after="0"/>
        <w:rPr>
          <w:rFonts w:ascii="Source Sans Pro" w:hAnsi="Source Sans Pro" w:cs="Arial"/>
        </w:rPr>
      </w:pPr>
      <w:proofErr w:type="spellStart"/>
      <w:r w:rsidRPr="000677BA">
        <w:rPr>
          <w:rFonts w:ascii="Source Sans Pro" w:hAnsi="Source Sans Pro" w:cs="Arial"/>
        </w:rPr>
        <w:t>unde</w:t>
      </w:r>
      <w:proofErr w:type="spellEnd"/>
      <w:r w:rsidRPr="000677BA">
        <w:rPr>
          <w:rFonts w:ascii="Source Sans Pro" w:hAnsi="Source Sans Pro" w:cs="Arial"/>
        </w:rPr>
        <w:t>:</w:t>
      </w:r>
    </w:p>
    <w:p w14:paraId="6241C69F" w14:textId="77777777" w:rsidR="000677BA" w:rsidRPr="000677BA" w:rsidRDefault="000677BA" w:rsidP="000677BA">
      <w:pPr>
        <w:spacing w:after="0"/>
        <w:rPr>
          <w:rFonts w:ascii="Source Sans Pro" w:hAnsi="Source Sans Pro" w:cs="Arial"/>
          <w:lang w:val="ro-RO"/>
        </w:rPr>
      </w:pPr>
      <w:r w:rsidRPr="001F1259">
        <w:rPr>
          <w:rFonts w:ascii="Source Sans Pro" w:hAnsi="Source Sans Pro" w:cs="Arial"/>
          <w:lang w:val="it-IT"/>
        </w:rPr>
        <w:t xml:space="preserve">- </w:t>
      </w:r>
      <w:r w:rsidRPr="000677BA">
        <w:rPr>
          <w:rFonts w:ascii="Source Sans Pro" w:hAnsi="Source Sans Pro" w:cs="Arial"/>
        </w:rPr>
        <w:object w:dxaOrig="320" w:dyaOrig="360" w14:anchorId="2220914A">
          <v:shape id="_x0000_i1055" type="#_x0000_t75" style="width:16.5pt;height:18.75pt" o:ole="">
            <v:imagedata r:id="rId68" o:title=""/>
          </v:shape>
          <o:OLEObject Type="Embed" ProgID="Equation.3" ShapeID="_x0000_i1055" DrawAspect="Content" ObjectID="_1747222190" r:id="rId69"/>
        </w:object>
      </w:r>
      <w:r w:rsidRPr="001F1259">
        <w:rPr>
          <w:rFonts w:ascii="Source Sans Pro" w:hAnsi="Source Sans Pro" w:cs="Arial"/>
          <w:lang w:val="it-IT"/>
        </w:rPr>
        <w:t xml:space="preserve"> reprezintă puterea instalată pentru un tronson oarecare k [W]</w:t>
      </w:r>
      <w:r w:rsidRPr="000677BA">
        <w:rPr>
          <w:rFonts w:ascii="Source Sans Pro" w:hAnsi="Source Sans Pro" w:cs="Arial"/>
          <w:lang w:val="ro-RO"/>
        </w:rPr>
        <w:t>;</w:t>
      </w:r>
    </w:p>
    <w:p w14:paraId="106DB71A" w14:textId="77777777" w:rsidR="000677BA" w:rsidRPr="000677BA" w:rsidRDefault="000677BA" w:rsidP="000677BA">
      <w:pPr>
        <w:spacing w:after="0"/>
        <w:rPr>
          <w:rFonts w:ascii="Source Sans Pro" w:hAnsi="Source Sans Pro" w:cs="Arial"/>
          <w:lang w:val="ro-RO"/>
        </w:rPr>
      </w:pPr>
      <w:r w:rsidRPr="001F1259">
        <w:rPr>
          <w:rFonts w:ascii="Source Sans Pro" w:hAnsi="Source Sans Pro" w:cs="Arial"/>
          <w:lang w:val="it-IT"/>
        </w:rPr>
        <w:t xml:space="preserve">- </w:t>
      </w:r>
      <w:r w:rsidRPr="000677BA">
        <w:rPr>
          <w:rFonts w:ascii="Source Sans Pro" w:hAnsi="Source Sans Pro" w:cs="Arial"/>
        </w:rPr>
        <w:object w:dxaOrig="220" w:dyaOrig="360" w14:anchorId="56728B97">
          <v:shape id="_x0000_i1056" type="#_x0000_t75" style="width:11.25pt;height:18.75pt" o:ole="">
            <v:imagedata r:id="rId70" o:title=""/>
          </v:shape>
          <o:OLEObject Type="Embed" ProgID="Equation.3" ShapeID="_x0000_i1056" DrawAspect="Content" ObjectID="_1747222191" r:id="rId71"/>
        </w:object>
      </w:r>
      <w:r w:rsidRPr="001F1259">
        <w:rPr>
          <w:rFonts w:ascii="Source Sans Pro" w:hAnsi="Source Sans Pro" w:cs="Arial"/>
          <w:lang w:val="it-IT"/>
        </w:rPr>
        <w:t xml:space="preserve"> reprezintă lungimea unui tronson oarecare k [m]</w:t>
      </w:r>
      <w:r w:rsidRPr="000677BA">
        <w:rPr>
          <w:rFonts w:ascii="Source Sans Pro" w:hAnsi="Source Sans Pro" w:cs="Arial"/>
          <w:lang w:val="ro-RO"/>
        </w:rPr>
        <w:t>;</w:t>
      </w:r>
    </w:p>
    <w:p w14:paraId="5C162527"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fr-CH"/>
        </w:rPr>
        <w:t xml:space="preserve">- </w:t>
      </w:r>
      <w:r w:rsidRPr="000677BA">
        <w:rPr>
          <w:rFonts w:ascii="Source Sans Pro" w:hAnsi="Source Sans Pro" w:cs="Arial"/>
        </w:rPr>
        <w:object w:dxaOrig="380" w:dyaOrig="360" w14:anchorId="0361F32E">
          <v:shape id="_x0000_i1057" type="#_x0000_t75" style="width:18.75pt;height:18.75pt" o:ole="">
            <v:imagedata r:id="rId72" o:title=""/>
          </v:shape>
          <o:OLEObject Type="Embed" ProgID="Equation.3" ShapeID="_x0000_i1057" DrawAspect="Content" ObjectID="_1747222192" r:id="rId73"/>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secțiunea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conductorului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fază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tronsonul</w:t>
      </w:r>
      <w:proofErr w:type="spellEnd"/>
      <w:r w:rsidRPr="000677BA">
        <w:rPr>
          <w:rFonts w:ascii="Source Sans Pro" w:hAnsi="Source Sans Pro" w:cs="Arial"/>
          <w:lang w:val="fr-CH"/>
        </w:rPr>
        <w:t xml:space="preserve"> k [mm</w:t>
      </w:r>
      <w:r w:rsidRPr="000677BA">
        <w:rPr>
          <w:rFonts w:ascii="Source Sans Pro" w:hAnsi="Source Sans Pro" w:cs="Arial"/>
          <w:vertAlign w:val="superscript"/>
          <w:lang w:val="fr-CH"/>
        </w:rPr>
        <w:t>2</w:t>
      </w:r>
      <w:r w:rsidRPr="000677BA">
        <w:rPr>
          <w:rFonts w:ascii="Source Sans Pro" w:hAnsi="Source Sans Pro" w:cs="Arial"/>
          <w:lang w:val="fr-CH"/>
        </w:rPr>
        <w:t>]</w:t>
      </w:r>
      <w:r w:rsidRPr="000677BA">
        <w:rPr>
          <w:rFonts w:ascii="Source Sans Pro" w:hAnsi="Source Sans Pro" w:cs="Arial"/>
          <w:lang w:val="ro-RO"/>
        </w:rPr>
        <w:t>;</w:t>
      </w:r>
    </w:p>
    <w:p w14:paraId="589C38A9"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fr-CH"/>
        </w:rPr>
        <w:t xml:space="preserve">- </w:t>
      </w:r>
      <w:r w:rsidRPr="000677BA">
        <w:rPr>
          <w:rFonts w:ascii="Source Sans Pro" w:hAnsi="Source Sans Pro" w:cs="Arial"/>
        </w:rPr>
        <w:object w:dxaOrig="360" w:dyaOrig="380" w14:anchorId="5FBADE96">
          <v:shape id="_x0000_i1058" type="#_x0000_t75" style="width:18.75pt;height:18.75pt" o:ole="">
            <v:imagedata r:id="rId46" o:title=""/>
          </v:shape>
          <o:OLEObject Type="Embed" ProgID="Equation.3" ShapeID="_x0000_i1058" DrawAspect="Content" ObjectID="_1747222193" r:id="rId74"/>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tensiunea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fază</w:t>
      </w:r>
      <w:proofErr w:type="spellEnd"/>
      <w:r w:rsidRPr="000677BA">
        <w:rPr>
          <w:rFonts w:ascii="Source Sans Pro" w:hAnsi="Source Sans Pro" w:cs="Arial"/>
          <w:lang w:val="ro-RO"/>
        </w:rPr>
        <w:t xml:space="preserve"> </w:t>
      </w:r>
      <w:r w:rsidRPr="000677BA">
        <w:rPr>
          <w:rFonts w:ascii="Source Sans Pro" w:hAnsi="Source Sans Pro" w:cs="Arial"/>
          <w:lang w:val="fr-CH"/>
        </w:rPr>
        <w:t>[V]</w:t>
      </w:r>
      <w:r w:rsidRPr="000677BA">
        <w:rPr>
          <w:rFonts w:ascii="Source Sans Pro" w:hAnsi="Source Sans Pro" w:cs="Arial"/>
          <w:lang w:val="ro-RO"/>
        </w:rPr>
        <w:t>;</w:t>
      </w:r>
    </w:p>
    <w:p w14:paraId="7C369005"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fr-CH"/>
        </w:rPr>
        <w:t xml:space="preserve">- </w:t>
      </w:r>
      <w:r w:rsidRPr="000677BA">
        <w:rPr>
          <w:rFonts w:ascii="Source Sans Pro" w:hAnsi="Source Sans Pro" w:cs="Arial"/>
        </w:rPr>
        <w:object w:dxaOrig="300" w:dyaOrig="360" w14:anchorId="1EFA0725">
          <v:shape id="_x0000_i1059" type="#_x0000_t75" style="width:15pt;height:18.75pt" o:ole="">
            <v:imagedata r:id="rId48" o:title=""/>
          </v:shape>
          <o:OLEObject Type="Embed" ProgID="Equation.3" ShapeID="_x0000_i1059" DrawAspect="Content" ObjectID="_1747222194" r:id="rId75"/>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tensiunea</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linie</w:t>
      </w:r>
      <w:proofErr w:type="spellEnd"/>
      <w:r w:rsidRPr="000677BA">
        <w:rPr>
          <w:rFonts w:ascii="Source Sans Pro" w:hAnsi="Source Sans Pro" w:cs="Arial"/>
          <w:lang w:val="fr-CH"/>
        </w:rPr>
        <w:t xml:space="preserve"> [V]</w:t>
      </w:r>
      <w:r w:rsidRPr="000677BA">
        <w:rPr>
          <w:rFonts w:ascii="Source Sans Pro" w:hAnsi="Source Sans Pro" w:cs="Arial"/>
          <w:lang w:val="ro-RO"/>
        </w:rPr>
        <w:t>;</w:t>
      </w:r>
    </w:p>
    <w:p w14:paraId="54400DD8" w14:textId="77777777" w:rsidR="000677BA" w:rsidRPr="000677BA" w:rsidRDefault="000677BA" w:rsidP="000677BA">
      <w:pPr>
        <w:spacing w:after="0"/>
        <w:rPr>
          <w:rFonts w:ascii="Source Sans Pro" w:hAnsi="Source Sans Pro" w:cs="Arial"/>
          <w:lang w:val="fr-CH"/>
        </w:rPr>
      </w:pPr>
      <w:r w:rsidRPr="000677BA">
        <w:rPr>
          <w:rFonts w:ascii="Source Sans Pro" w:hAnsi="Source Sans Pro" w:cs="Arial"/>
          <w:lang w:val="fr-CH"/>
        </w:rPr>
        <w:t xml:space="preserve">- </w:t>
      </w:r>
      <w:r w:rsidRPr="000677BA">
        <w:rPr>
          <w:rFonts w:ascii="Source Sans Pro" w:hAnsi="Source Sans Pro" w:cs="Arial"/>
        </w:rPr>
        <w:object w:dxaOrig="200" w:dyaOrig="260" w14:anchorId="78F0EA6F">
          <v:shape id="_x0000_i1060" type="#_x0000_t75" style="width:9.75pt;height:12.75pt" o:ole="">
            <v:imagedata r:id="rId76" o:title=""/>
          </v:shape>
          <o:OLEObject Type="Embed" ProgID="Equation.3" ShapeID="_x0000_i1060" DrawAspect="Content" ObjectID="_1747222195" r:id="rId77"/>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conductivitatea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materialului</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conductorului</w:t>
      </w:r>
      <w:proofErr w:type="spellEnd"/>
      <w:r w:rsidRPr="000677BA">
        <w:rPr>
          <w:rFonts w:ascii="Source Sans Pro" w:hAnsi="Source Sans Pro" w:cs="Arial"/>
          <w:lang w:val="fr-CH"/>
        </w:rPr>
        <w:t>, 57 [m/Wmm</w:t>
      </w:r>
      <w:r w:rsidRPr="000677BA">
        <w:rPr>
          <w:rFonts w:ascii="Source Sans Pro" w:hAnsi="Source Sans Pro" w:cs="Arial"/>
          <w:vertAlign w:val="superscript"/>
          <w:lang w:val="fr-CH"/>
        </w:rPr>
        <w:t>2</w:t>
      </w:r>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Cu si 34 [m/Wmm</w:t>
      </w:r>
      <w:r w:rsidRPr="000677BA">
        <w:rPr>
          <w:rFonts w:ascii="Source Sans Pro" w:hAnsi="Source Sans Pro" w:cs="Arial"/>
          <w:vertAlign w:val="superscript"/>
          <w:lang w:val="fr-CH"/>
        </w:rPr>
        <w:t>2</w:t>
      </w:r>
      <w:r w:rsidRPr="000677BA">
        <w:rPr>
          <w:rFonts w:ascii="Source Sans Pro" w:hAnsi="Source Sans Pro" w:cs="Arial"/>
          <w:lang w:val="fr-CH"/>
        </w:rPr>
        <w:t xml:space="preserve">] </w:t>
      </w:r>
      <w:proofErr w:type="spellStart"/>
      <w:r w:rsidRPr="000677BA">
        <w:rPr>
          <w:rFonts w:ascii="Source Sans Pro" w:hAnsi="Source Sans Pro" w:cs="Arial"/>
          <w:lang w:val="fr-CH"/>
        </w:rPr>
        <w:t>pentru</w:t>
      </w:r>
      <w:proofErr w:type="spellEnd"/>
      <w:r w:rsidRPr="000677BA">
        <w:rPr>
          <w:rFonts w:ascii="Source Sans Pro" w:hAnsi="Source Sans Pro" w:cs="Arial"/>
          <w:lang w:val="fr-CH"/>
        </w:rPr>
        <w:t xml:space="preserve"> Al;</w:t>
      </w:r>
    </w:p>
    <w:p w14:paraId="38600564" w14:textId="77777777" w:rsidR="000677BA" w:rsidRPr="000677BA" w:rsidRDefault="000677BA" w:rsidP="000677BA">
      <w:pPr>
        <w:spacing w:after="0"/>
        <w:rPr>
          <w:rFonts w:ascii="Source Sans Pro" w:hAnsi="Source Sans Pro" w:cs="Arial"/>
          <w:lang w:val="fr-CH"/>
        </w:rPr>
      </w:pPr>
      <w:r w:rsidRPr="000677BA">
        <w:rPr>
          <w:rFonts w:ascii="Source Sans Pro" w:hAnsi="Source Sans Pro" w:cs="Arial"/>
          <w:lang w:val="fr-CH"/>
        </w:rPr>
        <w:t xml:space="preserve">- </w:t>
      </w:r>
      <w:r w:rsidRPr="000677BA">
        <w:rPr>
          <w:rFonts w:ascii="Source Sans Pro" w:hAnsi="Source Sans Pro" w:cs="Arial"/>
        </w:rPr>
        <w:object w:dxaOrig="420" w:dyaOrig="400" w14:anchorId="4D5E95EA">
          <v:shape id="_x0000_i1061" type="#_x0000_t75" style="width:21pt;height:19.5pt" o:ole="">
            <v:imagedata r:id="rId78" o:title=""/>
          </v:shape>
          <o:OLEObject Type="Embed" ProgID="Equation.3" ShapeID="_x0000_i1061" DrawAspect="Content" ObjectID="_1747222196" r:id="rId79"/>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reprezintă</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coeficientul</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cerere</w:t>
      </w:r>
      <w:proofErr w:type="spellEnd"/>
      <w:r w:rsidRPr="000677BA">
        <w:rPr>
          <w:rFonts w:ascii="Source Sans Pro" w:hAnsi="Source Sans Pro" w:cs="Arial"/>
          <w:lang w:val="fr-CH"/>
        </w:rPr>
        <w:t>.</w:t>
      </w:r>
    </w:p>
    <w:p w14:paraId="56BB92B6" w14:textId="77777777" w:rsidR="000677BA" w:rsidRPr="000677BA" w:rsidRDefault="000677BA" w:rsidP="000677BA">
      <w:pPr>
        <w:spacing w:after="0"/>
        <w:jc w:val="both"/>
        <w:rPr>
          <w:rFonts w:ascii="Source Sans Pro" w:hAnsi="Source Sans Pro" w:cs="Arial"/>
          <w:lang w:val="ro-RO"/>
        </w:rPr>
      </w:pPr>
      <w:r w:rsidRPr="000677BA">
        <w:rPr>
          <w:rFonts w:ascii="Source Sans Pro" w:hAnsi="Source Sans Pro" w:cs="Arial"/>
          <w:lang w:val="fr-CH"/>
        </w:rPr>
        <w:tab/>
      </w:r>
      <w:proofErr w:type="spellStart"/>
      <w:r w:rsidRPr="000677BA">
        <w:rPr>
          <w:rFonts w:ascii="Source Sans Pro" w:hAnsi="Source Sans Pro" w:cs="Arial"/>
          <w:lang w:val="fr-CH"/>
        </w:rPr>
        <w:t>Verificarea</w:t>
      </w:r>
      <w:proofErr w:type="spellEnd"/>
      <w:r w:rsidRPr="000677BA">
        <w:rPr>
          <w:rFonts w:ascii="Source Sans Pro" w:hAnsi="Source Sans Pro" w:cs="Arial"/>
          <w:lang w:val="fr-CH"/>
        </w:rPr>
        <w:t xml:space="preserve"> sec</w:t>
      </w:r>
      <w:r w:rsidRPr="000677BA">
        <w:rPr>
          <w:rFonts w:ascii="Source Sans Pro" w:hAnsi="Source Sans Pro" w:cs="Arial"/>
          <w:lang w:val="ro-RO"/>
        </w:rPr>
        <w:t>țiunii minime admise pentru conductoare se face din anexa 5.32 din I7-2011.</w:t>
      </w:r>
    </w:p>
    <w:p w14:paraId="74F83199" w14:textId="77777777" w:rsidR="000677BA" w:rsidRPr="000677BA" w:rsidRDefault="000677BA" w:rsidP="000677BA">
      <w:pPr>
        <w:spacing w:after="0"/>
        <w:jc w:val="both"/>
        <w:rPr>
          <w:rFonts w:ascii="Source Sans Pro" w:hAnsi="Source Sans Pro" w:cs="Arial"/>
          <w:lang w:val="ro-RO"/>
        </w:rPr>
      </w:pPr>
      <w:r w:rsidRPr="000677BA">
        <w:rPr>
          <w:rFonts w:ascii="Source Sans Pro" w:hAnsi="Source Sans Pro" w:cs="Arial"/>
          <w:lang w:val="ro-RO"/>
        </w:rPr>
        <w:tab/>
        <w:t>Alegerea întreruptorului automat diferențial pentru protecție la suprasarcină și scurtcircuit a circuitului se face:</w:t>
      </w:r>
    </w:p>
    <w:p w14:paraId="7093A07B" w14:textId="77777777" w:rsidR="000677BA" w:rsidRPr="000677BA" w:rsidRDefault="000677BA" w:rsidP="000677BA">
      <w:pPr>
        <w:spacing w:after="0"/>
        <w:jc w:val="both"/>
        <w:rPr>
          <w:rFonts w:ascii="Source Sans Pro" w:hAnsi="Source Sans Pro" w:cs="Arial"/>
          <w:lang w:val="ro-RO"/>
        </w:rPr>
      </w:pPr>
      <w:r w:rsidRPr="000677BA">
        <w:rPr>
          <w:rFonts w:ascii="Source Sans Pro" w:hAnsi="Source Sans Pro" w:cs="Arial"/>
          <w:lang w:val="ro-RO"/>
        </w:rPr>
        <w:lastRenderedPageBreak/>
        <w:t>a) verificând secțiunea circuitului la condiția de protecție la suprasarcină:</w:t>
      </w:r>
    </w:p>
    <w:p w14:paraId="6A809015" w14:textId="77777777" w:rsidR="000677BA" w:rsidRPr="000677BA" w:rsidRDefault="000677BA" w:rsidP="000677BA">
      <w:pPr>
        <w:spacing w:after="0"/>
        <w:jc w:val="center"/>
        <w:rPr>
          <w:rFonts w:ascii="Source Sans Pro" w:hAnsi="Source Sans Pro" w:cs="Arial"/>
          <w:lang w:val="ro-RO"/>
        </w:rPr>
      </w:pPr>
      <w:r w:rsidRPr="000677BA">
        <w:rPr>
          <w:rFonts w:ascii="Source Sans Pro" w:hAnsi="Source Sans Pro" w:cs="Arial"/>
        </w:rPr>
        <w:object w:dxaOrig="1440" w:dyaOrig="360" w14:anchorId="40AA19EF">
          <v:shape id="_x0000_i1062" type="#_x0000_t75" style="width:1in;height:18.75pt" o:ole="">
            <v:imagedata r:id="rId80" o:title=""/>
          </v:shape>
          <o:OLEObject Type="Embed" ProgID="Equation.3" ShapeID="_x0000_i1062" DrawAspect="Content" ObjectID="_1747222197" r:id="rId81"/>
        </w:object>
      </w:r>
    </w:p>
    <w:p w14:paraId="61246A24" w14:textId="77777777" w:rsidR="000677BA" w:rsidRPr="000677BA" w:rsidRDefault="000677BA" w:rsidP="000677BA">
      <w:pPr>
        <w:spacing w:after="0"/>
        <w:rPr>
          <w:rFonts w:ascii="Source Sans Pro" w:hAnsi="Source Sans Pro" w:cs="Arial"/>
          <w:lang w:val="fr-CH"/>
        </w:rPr>
      </w:pPr>
      <w:proofErr w:type="spellStart"/>
      <w:r w:rsidRPr="000677BA">
        <w:rPr>
          <w:rFonts w:ascii="Source Sans Pro" w:hAnsi="Source Sans Pro" w:cs="Arial"/>
          <w:lang w:val="fr-CH"/>
        </w:rPr>
        <w:t>unde</w:t>
      </w:r>
      <w:proofErr w:type="spellEnd"/>
      <w:r w:rsidRPr="000677BA">
        <w:rPr>
          <w:rFonts w:ascii="Source Sans Pro" w:hAnsi="Source Sans Pro" w:cs="Arial"/>
          <w:lang w:val="fr-CH"/>
        </w:rPr>
        <w:t>:</w:t>
      </w:r>
    </w:p>
    <w:p w14:paraId="4D08D23A" w14:textId="77777777" w:rsidR="000677BA" w:rsidRPr="000677BA" w:rsidRDefault="000677BA" w:rsidP="000677BA">
      <w:pPr>
        <w:spacing w:after="0"/>
        <w:rPr>
          <w:rFonts w:ascii="Source Sans Pro" w:hAnsi="Source Sans Pro" w:cs="Arial"/>
          <w:lang w:val="ro-RO"/>
        </w:rPr>
      </w:pPr>
      <w:r w:rsidRPr="000677BA">
        <w:rPr>
          <w:rFonts w:ascii="Source Sans Pro" w:hAnsi="Source Sans Pro" w:cs="Arial"/>
          <w:lang w:val="ro-RO"/>
        </w:rPr>
        <w:t xml:space="preserve">- </w:t>
      </w:r>
      <w:r w:rsidRPr="000677BA">
        <w:rPr>
          <w:rFonts w:ascii="Source Sans Pro" w:hAnsi="Source Sans Pro" w:cs="Arial"/>
        </w:rPr>
        <w:object w:dxaOrig="300" w:dyaOrig="360" w14:anchorId="58B1BD30">
          <v:shape id="_x0000_i1063" type="#_x0000_t75" style="width:15pt;height:18.75pt" o:ole="">
            <v:imagedata r:id="rId82" o:title=""/>
          </v:shape>
          <o:OLEObject Type="Embed" ProgID="Equation.3" ShapeID="_x0000_i1063" DrawAspect="Content" ObjectID="_1747222198" r:id="rId83"/>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curentul</w:t>
      </w:r>
      <w:proofErr w:type="spellEnd"/>
      <w:r w:rsidRPr="000677BA">
        <w:rPr>
          <w:rFonts w:ascii="Source Sans Pro" w:hAnsi="Source Sans Pro" w:cs="Arial"/>
          <w:lang w:val="fr-CH"/>
        </w:rPr>
        <w:t xml:space="preserve"> de calcul al </w:t>
      </w:r>
      <w:proofErr w:type="spellStart"/>
      <w:r w:rsidRPr="000677BA">
        <w:rPr>
          <w:rFonts w:ascii="Source Sans Pro" w:hAnsi="Source Sans Pro" w:cs="Arial"/>
          <w:lang w:val="fr-CH"/>
        </w:rPr>
        <w:t>circuitului</w:t>
      </w:r>
      <w:proofErr w:type="spellEnd"/>
      <w:r w:rsidRPr="000677BA">
        <w:rPr>
          <w:rFonts w:ascii="Source Sans Pro" w:hAnsi="Source Sans Pro" w:cs="Arial"/>
          <w:lang w:val="fr-CH"/>
        </w:rPr>
        <w:t xml:space="preserve"> [A]</w:t>
      </w:r>
      <w:r w:rsidRPr="000677BA">
        <w:rPr>
          <w:rFonts w:ascii="Source Sans Pro" w:hAnsi="Source Sans Pro" w:cs="Arial"/>
          <w:lang w:val="ro-RO"/>
        </w:rPr>
        <w:t>;</w:t>
      </w:r>
    </w:p>
    <w:p w14:paraId="6675CB2B" w14:textId="77777777" w:rsidR="000677BA" w:rsidRDefault="000677BA" w:rsidP="000677BA">
      <w:pPr>
        <w:tabs>
          <w:tab w:val="left" w:pos="6870"/>
        </w:tabs>
        <w:spacing w:after="0"/>
        <w:rPr>
          <w:rFonts w:ascii="Source Sans Pro" w:hAnsi="Source Sans Pro" w:cs="Arial"/>
          <w:lang w:val="ro-RO"/>
        </w:rPr>
      </w:pPr>
      <w:r w:rsidRPr="000677BA">
        <w:rPr>
          <w:rFonts w:ascii="Source Sans Pro" w:hAnsi="Source Sans Pro" w:cs="Arial"/>
          <w:lang w:val="ro-RO"/>
        </w:rPr>
        <w:t xml:space="preserve">- </w:t>
      </w:r>
      <w:r w:rsidRPr="000677BA">
        <w:rPr>
          <w:rFonts w:ascii="Source Sans Pro" w:hAnsi="Source Sans Pro" w:cs="Arial"/>
        </w:rPr>
        <w:object w:dxaOrig="300" w:dyaOrig="360" w14:anchorId="35B3D2B3">
          <v:shape id="_x0000_i1064" type="#_x0000_t75" style="width:15pt;height:18.75pt" o:ole="">
            <v:imagedata r:id="rId84" o:title=""/>
          </v:shape>
          <o:OLEObject Type="Embed" ProgID="Equation.3" ShapeID="_x0000_i1064" DrawAspect="Content" ObjectID="_1747222199" r:id="rId85"/>
        </w:object>
      </w:r>
      <w:r w:rsidRPr="000677BA">
        <w:rPr>
          <w:rFonts w:ascii="Source Sans Pro" w:hAnsi="Source Sans Pro" w:cs="Arial"/>
          <w:lang w:val="fr-CH"/>
        </w:rPr>
        <w:t xml:space="preserve"> </w:t>
      </w:r>
      <w:proofErr w:type="spellStart"/>
      <w:r w:rsidRPr="000677BA">
        <w:rPr>
          <w:rFonts w:ascii="Source Sans Pro" w:hAnsi="Source Sans Pro" w:cs="Arial"/>
          <w:lang w:val="fr-CH"/>
        </w:rPr>
        <w:t>reprezinta</w:t>
      </w:r>
      <w:proofErr w:type="spellEnd"/>
      <w:r w:rsidRPr="000677BA">
        <w:rPr>
          <w:rFonts w:ascii="Source Sans Pro" w:hAnsi="Source Sans Pro" w:cs="Arial"/>
          <w:lang w:val="fr-CH"/>
        </w:rPr>
        <w:t xml:space="preserve"> </w:t>
      </w:r>
      <w:proofErr w:type="spellStart"/>
      <w:r w:rsidRPr="000677BA">
        <w:rPr>
          <w:rFonts w:ascii="Source Sans Pro" w:hAnsi="Source Sans Pro" w:cs="Arial"/>
          <w:lang w:val="fr-CH"/>
        </w:rPr>
        <w:t>curentul</w:t>
      </w:r>
      <w:proofErr w:type="spellEnd"/>
      <w:r w:rsidRPr="000677BA">
        <w:rPr>
          <w:rFonts w:ascii="Source Sans Pro" w:hAnsi="Source Sans Pro" w:cs="Arial"/>
          <w:lang w:val="fr-CH"/>
        </w:rPr>
        <w:t xml:space="preserve"> nominal al </w:t>
      </w:r>
      <w:proofErr w:type="spellStart"/>
      <w:r w:rsidRPr="000677BA">
        <w:rPr>
          <w:rFonts w:ascii="Source Sans Pro" w:hAnsi="Source Sans Pro" w:cs="Arial"/>
          <w:lang w:val="fr-CH"/>
        </w:rPr>
        <w:t>dispozitivului</w:t>
      </w:r>
      <w:proofErr w:type="spellEnd"/>
      <w:r w:rsidRPr="000677BA">
        <w:rPr>
          <w:rFonts w:ascii="Source Sans Pro" w:hAnsi="Source Sans Pro" w:cs="Arial"/>
          <w:lang w:val="fr-CH"/>
        </w:rPr>
        <w:t xml:space="preserve"> de </w:t>
      </w:r>
      <w:proofErr w:type="spellStart"/>
      <w:r w:rsidRPr="000677BA">
        <w:rPr>
          <w:rFonts w:ascii="Source Sans Pro" w:hAnsi="Source Sans Pro" w:cs="Arial"/>
          <w:lang w:val="fr-CH"/>
        </w:rPr>
        <w:t>protectie</w:t>
      </w:r>
      <w:proofErr w:type="spellEnd"/>
      <w:r w:rsidRPr="000677BA">
        <w:rPr>
          <w:rFonts w:ascii="Source Sans Pro" w:hAnsi="Source Sans Pro" w:cs="Arial"/>
          <w:lang w:val="fr-CH"/>
        </w:rPr>
        <w:t xml:space="preserve"> </w:t>
      </w:r>
      <w:r w:rsidRPr="000677BA">
        <w:rPr>
          <w:rFonts w:ascii="Source Sans Pro" w:hAnsi="Source Sans Pro" w:cs="Arial"/>
          <w:lang w:val="ro-RO"/>
        </w:rPr>
        <w:t xml:space="preserve">          </w:t>
      </w:r>
    </w:p>
    <w:p w14:paraId="637B8C80" w14:textId="77777777" w:rsidR="00DB3A83" w:rsidRDefault="00DB3A83" w:rsidP="000677BA">
      <w:pPr>
        <w:tabs>
          <w:tab w:val="left" w:pos="6870"/>
        </w:tabs>
        <w:spacing w:after="0"/>
        <w:rPr>
          <w:rFonts w:ascii="Source Sans Pro" w:hAnsi="Source Sans Pro" w:cs="Arial"/>
          <w:lang w:val="ro-RO"/>
        </w:rPr>
      </w:pPr>
    </w:p>
    <w:p w14:paraId="02517558" w14:textId="77777777" w:rsidR="00DB3A83" w:rsidRDefault="00DB3A83" w:rsidP="000677BA">
      <w:pPr>
        <w:tabs>
          <w:tab w:val="left" w:pos="6870"/>
        </w:tabs>
        <w:spacing w:after="0"/>
        <w:rPr>
          <w:rFonts w:ascii="Source Sans Pro" w:hAnsi="Source Sans Pro" w:cs="Arial"/>
          <w:lang w:val="ro-RO"/>
        </w:rPr>
      </w:pPr>
    </w:p>
    <w:p w14:paraId="0AC40425" w14:textId="77777777" w:rsidR="00DB3A83" w:rsidRDefault="00DB3A83" w:rsidP="000677BA">
      <w:pPr>
        <w:tabs>
          <w:tab w:val="left" w:pos="6870"/>
        </w:tabs>
        <w:spacing w:after="0"/>
        <w:rPr>
          <w:rFonts w:ascii="Source Sans Pro" w:hAnsi="Source Sans Pro" w:cs="Arial"/>
          <w:lang w:val="ro-RO"/>
        </w:rPr>
      </w:pPr>
    </w:p>
    <w:p w14:paraId="4D7D6FF2" w14:textId="77777777" w:rsidR="00DB3A83" w:rsidRDefault="00DB3A83" w:rsidP="000677BA">
      <w:pPr>
        <w:tabs>
          <w:tab w:val="left" w:pos="6870"/>
        </w:tabs>
        <w:spacing w:after="0"/>
        <w:rPr>
          <w:rFonts w:ascii="Source Sans Pro" w:hAnsi="Source Sans Pro" w:cs="Arial"/>
          <w:lang w:val="ro-RO"/>
        </w:rPr>
      </w:pPr>
    </w:p>
    <w:p w14:paraId="0B005F4E" w14:textId="77777777" w:rsidR="00DB3A83" w:rsidRDefault="00DB3A83" w:rsidP="000677BA">
      <w:pPr>
        <w:tabs>
          <w:tab w:val="left" w:pos="6870"/>
        </w:tabs>
        <w:spacing w:after="0"/>
        <w:rPr>
          <w:rFonts w:ascii="Source Sans Pro" w:hAnsi="Source Sans Pro" w:cs="Arial"/>
          <w:lang w:val="ro-RO"/>
        </w:rPr>
      </w:pPr>
    </w:p>
    <w:p w14:paraId="5BE84E14" w14:textId="77777777" w:rsidR="00DB3A83" w:rsidRDefault="00DB3A83" w:rsidP="000677BA">
      <w:pPr>
        <w:tabs>
          <w:tab w:val="left" w:pos="6870"/>
        </w:tabs>
        <w:spacing w:after="0"/>
        <w:rPr>
          <w:rFonts w:ascii="Source Sans Pro" w:hAnsi="Source Sans Pro" w:cs="Arial"/>
          <w:lang w:val="ro-RO"/>
        </w:rPr>
      </w:pPr>
    </w:p>
    <w:p w14:paraId="29095934" w14:textId="77777777" w:rsidR="00DB3A83" w:rsidRDefault="00DB3A83" w:rsidP="000677BA">
      <w:pPr>
        <w:tabs>
          <w:tab w:val="left" w:pos="6870"/>
        </w:tabs>
        <w:spacing w:after="0"/>
        <w:rPr>
          <w:rFonts w:ascii="Source Sans Pro" w:hAnsi="Source Sans Pro" w:cs="Arial"/>
          <w:lang w:val="ro-RO"/>
        </w:rPr>
      </w:pPr>
    </w:p>
    <w:p w14:paraId="0612635F" w14:textId="77777777" w:rsidR="00DB3A83" w:rsidRDefault="00DB3A83" w:rsidP="000677BA">
      <w:pPr>
        <w:tabs>
          <w:tab w:val="left" w:pos="6870"/>
        </w:tabs>
        <w:spacing w:after="0"/>
        <w:rPr>
          <w:rFonts w:ascii="Source Sans Pro" w:hAnsi="Source Sans Pro" w:cs="Arial"/>
          <w:lang w:val="ro-RO"/>
        </w:rPr>
      </w:pPr>
    </w:p>
    <w:p w14:paraId="27611091" w14:textId="77777777" w:rsidR="00DB3A83" w:rsidRDefault="00DB3A83" w:rsidP="000677BA">
      <w:pPr>
        <w:tabs>
          <w:tab w:val="left" w:pos="6870"/>
        </w:tabs>
        <w:spacing w:after="0"/>
        <w:rPr>
          <w:rFonts w:ascii="Source Sans Pro" w:hAnsi="Source Sans Pro" w:cs="Arial"/>
          <w:lang w:val="ro-RO"/>
        </w:rPr>
      </w:pPr>
    </w:p>
    <w:p w14:paraId="1B777B98" w14:textId="77777777" w:rsidR="00DB3A83" w:rsidRDefault="00DB3A83" w:rsidP="000677BA">
      <w:pPr>
        <w:tabs>
          <w:tab w:val="left" w:pos="6870"/>
        </w:tabs>
        <w:spacing w:after="0"/>
        <w:rPr>
          <w:rFonts w:ascii="Source Sans Pro" w:hAnsi="Source Sans Pro" w:cs="Arial"/>
          <w:lang w:val="ro-RO"/>
        </w:rPr>
      </w:pPr>
    </w:p>
    <w:p w14:paraId="4A297C47" w14:textId="3489348A" w:rsidR="00DB3A83" w:rsidRDefault="00DB3A83" w:rsidP="000677BA">
      <w:pPr>
        <w:tabs>
          <w:tab w:val="left" w:pos="6870"/>
        </w:tabs>
        <w:spacing w:after="0"/>
        <w:rPr>
          <w:rFonts w:ascii="Source Sans Pro" w:hAnsi="Source Sans Pro" w:cs="Arial"/>
          <w:lang w:val="ro-RO"/>
        </w:rPr>
      </w:pPr>
    </w:p>
    <w:p w14:paraId="472085C9" w14:textId="77777777" w:rsidR="00DB3A83" w:rsidRDefault="00DB3A83" w:rsidP="000677BA">
      <w:pPr>
        <w:tabs>
          <w:tab w:val="left" w:pos="6870"/>
        </w:tabs>
        <w:spacing w:after="0"/>
        <w:rPr>
          <w:rFonts w:ascii="Source Sans Pro" w:hAnsi="Source Sans Pro" w:cs="Arial"/>
          <w:lang w:val="ro-RO"/>
        </w:rPr>
      </w:pPr>
    </w:p>
    <w:p w14:paraId="6F7E9829" w14:textId="77777777" w:rsidR="00DB3A83" w:rsidRDefault="00DB3A83" w:rsidP="000677BA">
      <w:pPr>
        <w:tabs>
          <w:tab w:val="left" w:pos="6870"/>
        </w:tabs>
        <w:spacing w:after="0"/>
        <w:rPr>
          <w:rFonts w:ascii="Source Sans Pro" w:hAnsi="Source Sans Pro" w:cs="Arial"/>
          <w:lang w:val="ro-RO"/>
        </w:rPr>
      </w:pPr>
    </w:p>
    <w:p w14:paraId="30C45DF8" w14:textId="77777777" w:rsidR="00DB3A83" w:rsidRDefault="00DB3A83" w:rsidP="000677BA">
      <w:pPr>
        <w:tabs>
          <w:tab w:val="left" w:pos="6870"/>
        </w:tabs>
        <w:spacing w:after="0"/>
        <w:rPr>
          <w:rFonts w:ascii="Source Sans Pro" w:hAnsi="Source Sans Pro" w:cs="Arial"/>
          <w:lang w:val="ro-RO"/>
        </w:rPr>
      </w:pPr>
    </w:p>
    <w:p w14:paraId="0C61F87E" w14:textId="77777777" w:rsidR="00DB3A83" w:rsidRDefault="00DB3A83" w:rsidP="000677BA">
      <w:pPr>
        <w:tabs>
          <w:tab w:val="left" w:pos="6870"/>
        </w:tabs>
        <w:spacing w:after="0"/>
        <w:rPr>
          <w:rFonts w:ascii="Source Sans Pro" w:hAnsi="Source Sans Pro" w:cs="Arial"/>
          <w:lang w:val="ro-RO"/>
        </w:rPr>
      </w:pPr>
    </w:p>
    <w:p w14:paraId="3E09DB62" w14:textId="77777777" w:rsidR="00DB3A83" w:rsidRDefault="00DB3A83" w:rsidP="000677BA">
      <w:pPr>
        <w:tabs>
          <w:tab w:val="left" w:pos="6870"/>
        </w:tabs>
        <w:spacing w:after="0"/>
        <w:rPr>
          <w:rFonts w:ascii="Source Sans Pro" w:hAnsi="Source Sans Pro" w:cs="Arial"/>
          <w:lang w:val="ro-RO"/>
        </w:rPr>
      </w:pPr>
    </w:p>
    <w:p w14:paraId="6BBDFA46" w14:textId="77777777" w:rsidR="00DB3A83" w:rsidRDefault="00DB3A83" w:rsidP="000677BA">
      <w:pPr>
        <w:tabs>
          <w:tab w:val="left" w:pos="6870"/>
        </w:tabs>
        <w:spacing w:after="0"/>
        <w:rPr>
          <w:rFonts w:ascii="Source Sans Pro" w:hAnsi="Source Sans Pro" w:cs="Arial"/>
          <w:lang w:val="ro-RO"/>
        </w:rPr>
      </w:pPr>
    </w:p>
    <w:p w14:paraId="4ACF3B73" w14:textId="77777777" w:rsidR="00DB3A83" w:rsidRDefault="00DB3A83" w:rsidP="000677BA">
      <w:pPr>
        <w:tabs>
          <w:tab w:val="left" w:pos="6870"/>
        </w:tabs>
        <w:spacing w:after="0"/>
        <w:rPr>
          <w:rFonts w:ascii="Source Sans Pro" w:hAnsi="Source Sans Pro" w:cs="Arial"/>
          <w:lang w:val="ro-RO"/>
        </w:rPr>
      </w:pPr>
    </w:p>
    <w:p w14:paraId="2BFBB881" w14:textId="77777777" w:rsidR="00DB3A83" w:rsidRDefault="00DB3A83" w:rsidP="000677BA">
      <w:pPr>
        <w:tabs>
          <w:tab w:val="left" w:pos="6870"/>
        </w:tabs>
        <w:spacing w:after="0"/>
        <w:rPr>
          <w:rFonts w:ascii="Source Sans Pro" w:hAnsi="Source Sans Pro" w:cs="Arial"/>
          <w:lang w:val="ro-RO"/>
        </w:rPr>
      </w:pPr>
    </w:p>
    <w:p w14:paraId="61481A2B" w14:textId="77777777" w:rsidR="00DB3A83" w:rsidRDefault="00DB3A83" w:rsidP="000677BA">
      <w:pPr>
        <w:tabs>
          <w:tab w:val="left" w:pos="6870"/>
        </w:tabs>
        <w:spacing w:after="0"/>
        <w:rPr>
          <w:rFonts w:ascii="Source Sans Pro" w:hAnsi="Source Sans Pro" w:cs="Arial"/>
          <w:lang w:val="ro-RO"/>
        </w:rPr>
      </w:pPr>
    </w:p>
    <w:p w14:paraId="53E588F3" w14:textId="77777777" w:rsidR="00DB3A83" w:rsidRDefault="00DB3A83" w:rsidP="000677BA">
      <w:pPr>
        <w:tabs>
          <w:tab w:val="left" w:pos="6870"/>
        </w:tabs>
        <w:spacing w:after="0"/>
        <w:rPr>
          <w:rFonts w:ascii="Source Sans Pro" w:hAnsi="Source Sans Pro" w:cs="Arial"/>
          <w:lang w:val="ro-RO"/>
        </w:rPr>
      </w:pPr>
    </w:p>
    <w:p w14:paraId="18361201" w14:textId="77777777" w:rsidR="00DB3A83" w:rsidRDefault="00DB3A83" w:rsidP="000677BA">
      <w:pPr>
        <w:tabs>
          <w:tab w:val="left" w:pos="6870"/>
        </w:tabs>
        <w:spacing w:after="0"/>
        <w:rPr>
          <w:rFonts w:ascii="Source Sans Pro" w:hAnsi="Source Sans Pro" w:cs="Arial"/>
          <w:lang w:val="ro-RO"/>
        </w:rPr>
      </w:pPr>
    </w:p>
    <w:p w14:paraId="35ABDFAC" w14:textId="77777777" w:rsidR="00DB3A83" w:rsidRDefault="00DB3A83" w:rsidP="000677BA">
      <w:pPr>
        <w:tabs>
          <w:tab w:val="left" w:pos="6870"/>
        </w:tabs>
        <w:spacing w:after="0"/>
        <w:rPr>
          <w:rFonts w:ascii="Source Sans Pro" w:hAnsi="Source Sans Pro" w:cs="Arial"/>
          <w:lang w:val="ro-RO"/>
        </w:rPr>
      </w:pPr>
    </w:p>
    <w:p w14:paraId="198B1A74" w14:textId="77777777" w:rsidR="00DB3A83" w:rsidRDefault="00DB3A83" w:rsidP="000677BA">
      <w:pPr>
        <w:tabs>
          <w:tab w:val="left" w:pos="6870"/>
        </w:tabs>
        <w:spacing w:after="0"/>
        <w:rPr>
          <w:rFonts w:ascii="Source Sans Pro" w:hAnsi="Source Sans Pro" w:cs="Arial"/>
          <w:lang w:val="ro-RO"/>
        </w:rPr>
      </w:pPr>
    </w:p>
    <w:p w14:paraId="1220CF81" w14:textId="77777777" w:rsidR="00DB3A83" w:rsidRDefault="00DB3A83" w:rsidP="000677BA">
      <w:pPr>
        <w:tabs>
          <w:tab w:val="left" w:pos="6870"/>
        </w:tabs>
        <w:spacing w:after="0"/>
        <w:rPr>
          <w:rFonts w:ascii="Source Sans Pro" w:hAnsi="Source Sans Pro" w:cs="Arial"/>
          <w:lang w:val="ro-RO"/>
        </w:rPr>
      </w:pPr>
    </w:p>
    <w:p w14:paraId="1F62292C" w14:textId="77777777" w:rsidR="00DB3A83" w:rsidRDefault="00DB3A83" w:rsidP="000677BA">
      <w:pPr>
        <w:tabs>
          <w:tab w:val="left" w:pos="6870"/>
        </w:tabs>
        <w:spacing w:after="0"/>
        <w:rPr>
          <w:rFonts w:ascii="Source Sans Pro" w:hAnsi="Source Sans Pro" w:cs="Arial"/>
          <w:lang w:val="ro-RO"/>
        </w:rPr>
      </w:pPr>
    </w:p>
    <w:p w14:paraId="04689036" w14:textId="77777777" w:rsidR="00DB3A83" w:rsidRDefault="00DB3A83" w:rsidP="000677BA">
      <w:pPr>
        <w:tabs>
          <w:tab w:val="left" w:pos="6870"/>
        </w:tabs>
        <w:spacing w:after="0"/>
        <w:rPr>
          <w:rFonts w:ascii="Source Sans Pro" w:hAnsi="Source Sans Pro" w:cs="Arial"/>
          <w:lang w:val="ro-RO"/>
        </w:rPr>
      </w:pPr>
    </w:p>
    <w:p w14:paraId="20ECB099" w14:textId="77777777" w:rsidR="00DB3A83" w:rsidRDefault="00DB3A83" w:rsidP="000677BA">
      <w:pPr>
        <w:tabs>
          <w:tab w:val="left" w:pos="6870"/>
        </w:tabs>
        <w:spacing w:after="0"/>
        <w:rPr>
          <w:rFonts w:ascii="Source Sans Pro" w:hAnsi="Source Sans Pro" w:cs="Arial"/>
          <w:lang w:val="ro-RO"/>
        </w:rPr>
      </w:pPr>
    </w:p>
    <w:p w14:paraId="2C9AD0DC" w14:textId="77777777" w:rsidR="00DB3A83" w:rsidRDefault="00DB3A83" w:rsidP="000677BA">
      <w:pPr>
        <w:tabs>
          <w:tab w:val="left" w:pos="6870"/>
        </w:tabs>
        <w:spacing w:after="0"/>
        <w:rPr>
          <w:rFonts w:ascii="Source Sans Pro" w:hAnsi="Source Sans Pro" w:cs="Arial"/>
          <w:lang w:val="ro-RO"/>
        </w:rPr>
      </w:pPr>
    </w:p>
    <w:p w14:paraId="45716FDD" w14:textId="77777777" w:rsidR="00DB3A83" w:rsidRDefault="00DB3A83" w:rsidP="000677BA">
      <w:pPr>
        <w:tabs>
          <w:tab w:val="left" w:pos="6870"/>
        </w:tabs>
        <w:spacing w:after="0"/>
        <w:rPr>
          <w:rFonts w:ascii="Source Sans Pro" w:hAnsi="Source Sans Pro" w:cs="Arial"/>
          <w:lang w:val="ro-RO"/>
        </w:rPr>
      </w:pPr>
    </w:p>
    <w:p w14:paraId="60BDBD25" w14:textId="77777777" w:rsidR="00DB3A83" w:rsidRDefault="00DB3A83" w:rsidP="000677BA">
      <w:pPr>
        <w:tabs>
          <w:tab w:val="left" w:pos="6870"/>
        </w:tabs>
        <w:spacing w:after="0"/>
        <w:rPr>
          <w:rFonts w:ascii="Source Sans Pro" w:hAnsi="Source Sans Pro" w:cs="Arial"/>
          <w:lang w:val="ro-RO"/>
        </w:rPr>
      </w:pPr>
    </w:p>
    <w:p w14:paraId="39D91FB9" w14:textId="77777777" w:rsidR="00DB3A83" w:rsidRDefault="00DB3A83" w:rsidP="000677BA">
      <w:pPr>
        <w:tabs>
          <w:tab w:val="left" w:pos="6870"/>
        </w:tabs>
        <w:spacing w:after="0"/>
        <w:rPr>
          <w:rFonts w:ascii="Source Sans Pro" w:hAnsi="Source Sans Pro" w:cs="Arial"/>
          <w:lang w:val="ro-RO"/>
        </w:rPr>
      </w:pPr>
    </w:p>
    <w:p w14:paraId="56AF9F65" w14:textId="77777777" w:rsidR="00DB3A83" w:rsidRDefault="00DB3A83" w:rsidP="000677BA">
      <w:pPr>
        <w:tabs>
          <w:tab w:val="left" w:pos="6870"/>
        </w:tabs>
        <w:spacing w:after="0"/>
        <w:rPr>
          <w:rFonts w:ascii="Source Sans Pro" w:hAnsi="Source Sans Pro" w:cs="Arial"/>
          <w:lang w:val="ro-RO"/>
        </w:rPr>
      </w:pPr>
    </w:p>
    <w:p w14:paraId="73B8A48F" w14:textId="77777777" w:rsidR="00DB3A83" w:rsidRDefault="00DB3A83" w:rsidP="000677BA">
      <w:pPr>
        <w:tabs>
          <w:tab w:val="left" w:pos="6870"/>
        </w:tabs>
        <w:spacing w:after="0"/>
        <w:rPr>
          <w:rFonts w:ascii="Source Sans Pro" w:hAnsi="Source Sans Pro" w:cs="Arial"/>
          <w:lang w:val="ro-RO"/>
        </w:rPr>
      </w:pPr>
    </w:p>
    <w:tbl>
      <w:tblPr>
        <w:tblW w:w="9360" w:type="dxa"/>
        <w:tblInd w:w="108" w:type="dxa"/>
        <w:tblLook w:val="04A0" w:firstRow="1" w:lastRow="0" w:firstColumn="1" w:lastColumn="0" w:noHBand="0" w:noVBand="1"/>
      </w:tblPr>
      <w:tblGrid>
        <w:gridCol w:w="1705"/>
        <w:gridCol w:w="966"/>
        <w:gridCol w:w="1937"/>
        <w:gridCol w:w="612"/>
        <w:gridCol w:w="1404"/>
        <w:gridCol w:w="1052"/>
        <w:gridCol w:w="723"/>
        <w:gridCol w:w="961"/>
      </w:tblGrid>
      <w:tr w:rsidR="00DB3A83" w:rsidRPr="00DB3A83" w14:paraId="2269843D" w14:textId="77777777" w:rsidTr="00DB3A83">
        <w:trPr>
          <w:trHeight w:val="375"/>
        </w:trPr>
        <w:tc>
          <w:tcPr>
            <w:tcW w:w="9360" w:type="dxa"/>
            <w:gridSpan w:val="8"/>
            <w:tcBorders>
              <w:top w:val="nil"/>
              <w:left w:val="nil"/>
              <w:bottom w:val="nil"/>
              <w:right w:val="nil"/>
            </w:tcBorders>
            <w:shd w:val="clear" w:color="000000" w:fill="FFFFFF"/>
            <w:noWrap/>
            <w:vAlign w:val="bottom"/>
            <w:hideMark/>
          </w:tcPr>
          <w:p w14:paraId="471F9A26" w14:textId="77777777" w:rsidR="00DB3A83" w:rsidRPr="00DB3A83" w:rsidRDefault="00DB3A83" w:rsidP="00DB3A83">
            <w:pPr>
              <w:spacing w:after="0" w:line="240" w:lineRule="auto"/>
              <w:jc w:val="center"/>
              <w:rPr>
                <w:rFonts w:ascii="Times New Roman" w:eastAsia="Times New Roman" w:hAnsi="Times New Roman" w:cs="Times New Roman"/>
                <w:b/>
                <w:bCs/>
                <w:color w:val="000000"/>
                <w:sz w:val="28"/>
                <w:szCs w:val="28"/>
                <w:lang w:val="it-IT"/>
              </w:rPr>
            </w:pPr>
            <w:r w:rsidRPr="00DB3A83">
              <w:rPr>
                <w:rFonts w:ascii="Times New Roman" w:eastAsia="Times New Roman" w:hAnsi="Times New Roman" w:cs="Times New Roman"/>
                <w:b/>
                <w:bCs/>
                <w:color w:val="000000"/>
                <w:sz w:val="28"/>
                <w:szCs w:val="28"/>
                <w:lang w:val="it-IT"/>
              </w:rPr>
              <w:lastRenderedPageBreak/>
              <w:t>BREVIAR DE CALCUL PARATRĂSNET ȘI PRIZA DE PĂMÂNT</w:t>
            </w:r>
          </w:p>
        </w:tc>
      </w:tr>
      <w:tr w:rsidR="00DB3A83" w:rsidRPr="00DB3A83" w14:paraId="5738907C" w14:textId="77777777" w:rsidTr="00DB3A83">
        <w:trPr>
          <w:trHeight w:val="375"/>
        </w:trPr>
        <w:tc>
          <w:tcPr>
            <w:tcW w:w="1705" w:type="dxa"/>
            <w:tcBorders>
              <w:top w:val="nil"/>
              <w:left w:val="nil"/>
              <w:bottom w:val="nil"/>
              <w:right w:val="nil"/>
            </w:tcBorders>
            <w:shd w:val="clear" w:color="000000" w:fill="FFFFFF"/>
            <w:noWrap/>
            <w:vAlign w:val="bottom"/>
            <w:hideMark/>
          </w:tcPr>
          <w:p w14:paraId="4502E93C"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966" w:type="dxa"/>
            <w:tcBorders>
              <w:top w:val="nil"/>
              <w:left w:val="nil"/>
              <w:bottom w:val="nil"/>
              <w:right w:val="nil"/>
            </w:tcBorders>
            <w:shd w:val="clear" w:color="000000" w:fill="FFFFFF"/>
            <w:noWrap/>
            <w:vAlign w:val="bottom"/>
            <w:hideMark/>
          </w:tcPr>
          <w:p w14:paraId="1BBA6ACE"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1937" w:type="dxa"/>
            <w:tcBorders>
              <w:top w:val="nil"/>
              <w:left w:val="nil"/>
              <w:bottom w:val="nil"/>
              <w:right w:val="nil"/>
            </w:tcBorders>
            <w:shd w:val="clear" w:color="000000" w:fill="FFFFFF"/>
            <w:noWrap/>
            <w:vAlign w:val="bottom"/>
            <w:hideMark/>
          </w:tcPr>
          <w:p w14:paraId="59A029AA"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612" w:type="dxa"/>
            <w:tcBorders>
              <w:top w:val="nil"/>
              <w:left w:val="nil"/>
              <w:bottom w:val="nil"/>
              <w:right w:val="nil"/>
            </w:tcBorders>
            <w:shd w:val="clear" w:color="000000" w:fill="FFFFFF"/>
            <w:noWrap/>
            <w:vAlign w:val="bottom"/>
            <w:hideMark/>
          </w:tcPr>
          <w:p w14:paraId="706B4DE0"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1404" w:type="dxa"/>
            <w:tcBorders>
              <w:top w:val="nil"/>
              <w:left w:val="nil"/>
              <w:bottom w:val="nil"/>
              <w:right w:val="nil"/>
            </w:tcBorders>
            <w:shd w:val="clear" w:color="000000" w:fill="FFFFFF"/>
            <w:noWrap/>
            <w:vAlign w:val="bottom"/>
            <w:hideMark/>
          </w:tcPr>
          <w:p w14:paraId="5F977286"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1052" w:type="dxa"/>
            <w:tcBorders>
              <w:top w:val="nil"/>
              <w:left w:val="nil"/>
              <w:bottom w:val="nil"/>
              <w:right w:val="nil"/>
            </w:tcBorders>
            <w:shd w:val="clear" w:color="000000" w:fill="FFFFFF"/>
            <w:noWrap/>
            <w:vAlign w:val="bottom"/>
            <w:hideMark/>
          </w:tcPr>
          <w:p w14:paraId="50116B1A"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723" w:type="dxa"/>
            <w:tcBorders>
              <w:top w:val="nil"/>
              <w:left w:val="nil"/>
              <w:bottom w:val="nil"/>
              <w:right w:val="nil"/>
            </w:tcBorders>
            <w:shd w:val="clear" w:color="000000" w:fill="FFFFFF"/>
            <w:noWrap/>
            <w:vAlign w:val="bottom"/>
            <w:hideMark/>
          </w:tcPr>
          <w:p w14:paraId="474697EA"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c>
          <w:tcPr>
            <w:tcW w:w="961" w:type="dxa"/>
            <w:tcBorders>
              <w:top w:val="nil"/>
              <w:left w:val="nil"/>
              <w:bottom w:val="nil"/>
              <w:right w:val="nil"/>
            </w:tcBorders>
            <w:shd w:val="clear" w:color="000000" w:fill="FFFFFF"/>
            <w:noWrap/>
            <w:vAlign w:val="bottom"/>
            <w:hideMark/>
          </w:tcPr>
          <w:p w14:paraId="7A3ED32E" w14:textId="77777777" w:rsidR="00DB3A83" w:rsidRPr="00DB3A83" w:rsidRDefault="00DB3A83" w:rsidP="00DB3A83">
            <w:pPr>
              <w:spacing w:after="0" w:line="240" w:lineRule="auto"/>
              <w:rPr>
                <w:rFonts w:ascii="Times New Roman" w:eastAsia="Times New Roman" w:hAnsi="Times New Roman" w:cs="Times New Roman"/>
                <w:color w:val="000000"/>
                <w:sz w:val="28"/>
                <w:szCs w:val="28"/>
                <w:lang w:val="it-IT"/>
              </w:rPr>
            </w:pPr>
            <w:r w:rsidRPr="00DB3A83">
              <w:rPr>
                <w:rFonts w:ascii="Times New Roman" w:eastAsia="Times New Roman" w:hAnsi="Times New Roman" w:cs="Times New Roman"/>
                <w:color w:val="000000"/>
                <w:sz w:val="28"/>
                <w:szCs w:val="28"/>
                <w:lang w:val="it-IT"/>
              </w:rPr>
              <w:t> </w:t>
            </w:r>
          </w:p>
        </w:tc>
      </w:tr>
      <w:tr w:rsidR="00DB3A83" w:rsidRPr="00DB3A83" w14:paraId="4724F441" w14:textId="77777777" w:rsidTr="00DB3A83">
        <w:trPr>
          <w:trHeight w:val="300"/>
        </w:trPr>
        <w:tc>
          <w:tcPr>
            <w:tcW w:w="1705" w:type="dxa"/>
            <w:tcBorders>
              <w:top w:val="nil"/>
              <w:left w:val="nil"/>
              <w:bottom w:val="nil"/>
              <w:right w:val="nil"/>
            </w:tcBorders>
            <w:shd w:val="clear" w:color="000000" w:fill="FFFFFF"/>
            <w:noWrap/>
            <w:vAlign w:val="bottom"/>
            <w:hideMark/>
          </w:tcPr>
          <w:p w14:paraId="300BB9CB" w14:textId="77777777" w:rsidR="00DB3A83" w:rsidRPr="00DB3A83" w:rsidRDefault="00DB3A83" w:rsidP="00DB3A83">
            <w:pPr>
              <w:spacing w:after="0" w:line="240" w:lineRule="auto"/>
              <w:rPr>
                <w:rFonts w:ascii="Times New Roman" w:eastAsia="Times New Roman" w:hAnsi="Times New Roman" w:cs="Times New Roman"/>
                <w:b/>
                <w:bCs/>
                <w:color w:val="000000"/>
              </w:rPr>
            </w:pPr>
            <w:proofErr w:type="spellStart"/>
            <w:r w:rsidRPr="00DB3A83">
              <w:rPr>
                <w:rFonts w:ascii="Times New Roman" w:eastAsia="Times New Roman" w:hAnsi="Times New Roman" w:cs="Times New Roman"/>
                <w:b/>
                <w:bCs/>
                <w:color w:val="000000"/>
              </w:rPr>
              <w:t>Obiectiv</w:t>
            </w:r>
            <w:proofErr w:type="spellEnd"/>
            <w:r w:rsidRPr="00DB3A83">
              <w:rPr>
                <w:rFonts w:ascii="Times New Roman" w:eastAsia="Times New Roman" w:hAnsi="Times New Roman" w:cs="Times New Roman"/>
                <w:b/>
                <w:bCs/>
                <w:color w:val="000000"/>
              </w:rPr>
              <w:t>:</w:t>
            </w:r>
          </w:p>
        </w:tc>
        <w:tc>
          <w:tcPr>
            <w:tcW w:w="2903" w:type="dxa"/>
            <w:gridSpan w:val="2"/>
            <w:tcBorders>
              <w:top w:val="nil"/>
              <w:left w:val="nil"/>
              <w:bottom w:val="nil"/>
              <w:right w:val="nil"/>
            </w:tcBorders>
            <w:shd w:val="clear" w:color="000000" w:fill="FFFFFF"/>
            <w:noWrap/>
            <w:vAlign w:val="bottom"/>
            <w:hideMark/>
          </w:tcPr>
          <w:p w14:paraId="4CE364EE"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Cămin</w:t>
            </w:r>
            <w:proofErr w:type="spellEnd"/>
            <w:r w:rsidRPr="00DB3A83">
              <w:rPr>
                <w:rFonts w:ascii="Times New Roman" w:eastAsia="Times New Roman" w:hAnsi="Times New Roman" w:cs="Times New Roman"/>
                <w:color w:val="000000"/>
              </w:rPr>
              <w:t xml:space="preserve"> Cultural </w:t>
            </w:r>
            <w:proofErr w:type="spellStart"/>
            <w:r w:rsidRPr="00DB3A83">
              <w:rPr>
                <w:rFonts w:ascii="Times New Roman" w:eastAsia="Times New Roman" w:hAnsi="Times New Roman" w:cs="Times New Roman"/>
                <w:color w:val="000000"/>
              </w:rPr>
              <w:t>Brăila</w:t>
            </w:r>
            <w:proofErr w:type="spellEnd"/>
          </w:p>
        </w:tc>
        <w:tc>
          <w:tcPr>
            <w:tcW w:w="612" w:type="dxa"/>
            <w:tcBorders>
              <w:top w:val="nil"/>
              <w:left w:val="nil"/>
              <w:bottom w:val="nil"/>
              <w:right w:val="nil"/>
            </w:tcBorders>
            <w:shd w:val="clear" w:color="000000" w:fill="FFFFFF"/>
            <w:noWrap/>
            <w:vAlign w:val="bottom"/>
            <w:hideMark/>
          </w:tcPr>
          <w:p w14:paraId="4AA3E38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0C5D004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66DF45E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E8A9B8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67D11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D85F3FE"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6FBB4EEE" w14:textId="77777777" w:rsidR="00DB3A83" w:rsidRPr="00DB3A83" w:rsidRDefault="00DB3A83" w:rsidP="00DB3A83">
            <w:pPr>
              <w:spacing w:after="0" w:line="240" w:lineRule="auto"/>
              <w:rPr>
                <w:rFonts w:ascii="Times New Roman" w:eastAsia="Times New Roman" w:hAnsi="Times New Roman" w:cs="Times New Roman"/>
                <w:b/>
                <w:bCs/>
                <w:color w:val="FF0000"/>
                <w:lang w:val="it-IT"/>
              </w:rPr>
            </w:pPr>
            <w:r w:rsidRPr="00DB3A83">
              <w:rPr>
                <w:rFonts w:ascii="Times New Roman" w:eastAsia="Times New Roman" w:hAnsi="Times New Roman" w:cs="Times New Roman"/>
                <w:b/>
                <w:bCs/>
                <w:color w:val="FF0000"/>
                <w:lang w:val="it-IT"/>
              </w:rPr>
              <w:t>1. Instalatii de protectie impotriva trasnetului</w:t>
            </w:r>
          </w:p>
        </w:tc>
        <w:tc>
          <w:tcPr>
            <w:tcW w:w="1404" w:type="dxa"/>
            <w:tcBorders>
              <w:top w:val="nil"/>
              <w:left w:val="nil"/>
              <w:bottom w:val="nil"/>
              <w:right w:val="nil"/>
            </w:tcBorders>
            <w:shd w:val="clear" w:color="000000" w:fill="FFFFFF"/>
            <w:noWrap/>
            <w:vAlign w:val="bottom"/>
            <w:hideMark/>
          </w:tcPr>
          <w:p w14:paraId="7FD0012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775" w:type="dxa"/>
            <w:gridSpan w:val="2"/>
            <w:tcBorders>
              <w:top w:val="nil"/>
              <w:left w:val="nil"/>
              <w:bottom w:val="nil"/>
              <w:right w:val="nil"/>
            </w:tcBorders>
            <w:shd w:val="clear" w:color="000000" w:fill="FFFFFF"/>
            <w:noWrap/>
            <w:vAlign w:val="bottom"/>
            <w:hideMark/>
          </w:tcPr>
          <w:p w14:paraId="69CA6AA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(conform I7/2011)</w:t>
            </w:r>
          </w:p>
        </w:tc>
        <w:tc>
          <w:tcPr>
            <w:tcW w:w="961" w:type="dxa"/>
            <w:tcBorders>
              <w:top w:val="nil"/>
              <w:left w:val="nil"/>
              <w:bottom w:val="nil"/>
              <w:right w:val="nil"/>
            </w:tcBorders>
            <w:shd w:val="clear" w:color="000000" w:fill="FFFFFF"/>
            <w:noWrap/>
            <w:vAlign w:val="bottom"/>
            <w:hideMark/>
          </w:tcPr>
          <w:p w14:paraId="156B396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47CCC74" w14:textId="77777777" w:rsidTr="00DB3A83">
        <w:trPr>
          <w:trHeight w:val="300"/>
        </w:trPr>
        <w:tc>
          <w:tcPr>
            <w:tcW w:w="1705" w:type="dxa"/>
            <w:tcBorders>
              <w:top w:val="nil"/>
              <w:left w:val="nil"/>
              <w:bottom w:val="nil"/>
              <w:right w:val="nil"/>
            </w:tcBorders>
            <w:shd w:val="clear" w:color="000000" w:fill="FFFFFF"/>
            <w:noWrap/>
            <w:vAlign w:val="bottom"/>
            <w:hideMark/>
          </w:tcPr>
          <w:p w14:paraId="26EE2D5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A4F3DA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CFDD71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61322F0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5D43021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6EB3674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38DB02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DAB021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12AC581"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02BC67A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Date </w:t>
            </w:r>
            <w:proofErr w:type="spellStart"/>
            <w:r w:rsidRPr="00DB3A83">
              <w:rPr>
                <w:rFonts w:ascii="Times New Roman" w:eastAsia="Times New Roman" w:hAnsi="Times New Roman" w:cs="Times New Roman"/>
                <w:color w:val="000000"/>
              </w:rPr>
              <w:t>cladire</w:t>
            </w:r>
            <w:proofErr w:type="spellEnd"/>
          </w:p>
        </w:tc>
        <w:tc>
          <w:tcPr>
            <w:tcW w:w="1937" w:type="dxa"/>
            <w:tcBorders>
              <w:top w:val="nil"/>
              <w:left w:val="nil"/>
              <w:bottom w:val="nil"/>
              <w:right w:val="nil"/>
            </w:tcBorders>
            <w:shd w:val="clear" w:color="000000" w:fill="FFFFFF"/>
            <w:noWrap/>
            <w:vAlign w:val="bottom"/>
            <w:hideMark/>
          </w:tcPr>
          <w:p w14:paraId="10E0CED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L - </w:t>
            </w:r>
            <w:proofErr w:type="spellStart"/>
            <w:r w:rsidRPr="00DB3A83">
              <w:rPr>
                <w:rFonts w:ascii="Times New Roman" w:eastAsia="Times New Roman" w:hAnsi="Times New Roman" w:cs="Times New Roman"/>
                <w:color w:val="000000"/>
              </w:rPr>
              <w:t>lungime</w:t>
            </w:r>
            <w:proofErr w:type="spellEnd"/>
          </w:p>
        </w:tc>
        <w:tc>
          <w:tcPr>
            <w:tcW w:w="612" w:type="dxa"/>
            <w:tcBorders>
              <w:top w:val="nil"/>
              <w:left w:val="nil"/>
              <w:bottom w:val="nil"/>
              <w:right w:val="nil"/>
            </w:tcBorders>
            <w:shd w:val="clear" w:color="000000" w:fill="FFFFFF"/>
            <w:noWrap/>
            <w:vAlign w:val="bottom"/>
            <w:hideMark/>
          </w:tcPr>
          <w:p w14:paraId="1B6B631A"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1C59CE3"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36,6</w:t>
            </w:r>
          </w:p>
        </w:tc>
        <w:tc>
          <w:tcPr>
            <w:tcW w:w="1052" w:type="dxa"/>
            <w:tcBorders>
              <w:top w:val="nil"/>
              <w:left w:val="nil"/>
              <w:bottom w:val="nil"/>
              <w:right w:val="nil"/>
            </w:tcBorders>
            <w:shd w:val="clear" w:color="000000" w:fill="FFFFFF"/>
            <w:noWrap/>
            <w:vAlign w:val="bottom"/>
            <w:hideMark/>
          </w:tcPr>
          <w:p w14:paraId="15206C0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17DD584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18FB54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7F8CE34" w14:textId="77777777" w:rsidTr="00DB3A83">
        <w:trPr>
          <w:trHeight w:val="300"/>
        </w:trPr>
        <w:tc>
          <w:tcPr>
            <w:tcW w:w="1705" w:type="dxa"/>
            <w:tcBorders>
              <w:top w:val="nil"/>
              <w:left w:val="nil"/>
              <w:bottom w:val="nil"/>
              <w:right w:val="nil"/>
            </w:tcBorders>
            <w:shd w:val="clear" w:color="000000" w:fill="FFFFFF"/>
            <w:noWrap/>
            <w:vAlign w:val="bottom"/>
            <w:hideMark/>
          </w:tcPr>
          <w:p w14:paraId="00E7B5B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433DF4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508F1B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l - </w:t>
            </w:r>
            <w:proofErr w:type="spellStart"/>
            <w:r w:rsidRPr="00DB3A83">
              <w:rPr>
                <w:rFonts w:ascii="Times New Roman" w:eastAsia="Times New Roman" w:hAnsi="Times New Roman" w:cs="Times New Roman"/>
                <w:color w:val="000000"/>
              </w:rPr>
              <w:t>latime</w:t>
            </w:r>
            <w:proofErr w:type="spellEnd"/>
          </w:p>
        </w:tc>
        <w:tc>
          <w:tcPr>
            <w:tcW w:w="612" w:type="dxa"/>
            <w:tcBorders>
              <w:top w:val="nil"/>
              <w:left w:val="nil"/>
              <w:bottom w:val="nil"/>
              <w:right w:val="nil"/>
            </w:tcBorders>
            <w:shd w:val="clear" w:color="000000" w:fill="FFFFFF"/>
            <w:noWrap/>
            <w:vAlign w:val="bottom"/>
            <w:hideMark/>
          </w:tcPr>
          <w:p w14:paraId="232EFA9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5C5124C9"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17,7</w:t>
            </w:r>
          </w:p>
        </w:tc>
        <w:tc>
          <w:tcPr>
            <w:tcW w:w="1052" w:type="dxa"/>
            <w:tcBorders>
              <w:top w:val="nil"/>
              <w:left w:val="nil"/>
              <w:bottom w:val="nil"/>
              <w:right w:val="nil"/>
            </w:tcBorders>
            <w:shd w:val="clear" w:color="000000" w:fill="FFFFFF"/>
            <w:noWrap/>
            <w:vAlign w:val="bottom"/>
            <w:hideMark/>
          </w:tcPr>
          <w:p w14:paraId="2FFD255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1D8F1B4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61753D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AEF8643" w14:textId="77777777" w:rsidTr="00DB3A83">
        <w:trPr>
          <w:trHeight w:val="300"/>
        </w:trPr>
        <w:tc>
          <w:tcPr>
            <w:tcW w:w="1705" w:type="dxa"/>
            <w:tcBorders>
              <w:top w:val="nil"/>
              <w:left w:val="nil"/>
              <w:bottom w:val="nil"/>
              <w:right w:val="nil"/>
            </w:tcBorders>
            <w:shd w:val="clear" w:color="000000" w:fill="FFFFFF"/>
            <w:noWrap/>
            <w:vAlign w:val="bottom"/>
            <w:hideMark/>
          </w:tcPr>
          <w:p w14:paraId="3F0B6BF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3439E31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BC97C3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h - </w:t>
            </w:r>
            <w:proofErr w:type="spellStart"/>
            <w:r w:rsidRPr="00DB3A83">
              <w:rPr>
                <w:rFonts w:ascii="Times New Roman" w:eastAsia="Times New Roman" w:hAnsi="Times New Roman" w:cs="Times New Roman"/>
                <w:color w:val="000000"/>
              </w:rPr>
              <w:t>inaltime</w:t>
            </w:r>
            <w:proofErr w:type="spellEnd"/>
            <w:r w:rsidRPr="00DB3A83">
              <w:rPr>
                <w:rFonts w:ascii="Times New Roman" w:eastAsia="Times New Roman" w:hAnsi="Times New Roman" w:cs="Times New Roman"/>
                <w:color w:val="000000"/>
              </w:rPr>
              <w:t xml:space="preserve"> </w:t>
            </w:r>
          </w:p>
        </w:tc>
        <w:tc>
          <w:tcPr>
            <w:tcW w:w="612" w:type="dxa"/>
            <w:tcBorders>
              <w:top w:val="nil"/>
              <w:left w:val="nil"/>
              <w:bottom w:val="nil"/>
              <w:right w:val="nil"/>
            </w:tcBorders>
            <w:shd w:val="clear" w:color="000000" w:fill="FFFFFF"/>
            <w:noWrap/>
            <w:vAlign w:val="bottom"/>
            <w:hideMark/>
          </w:tcPr>
          <w:p w14:paraId="6BB0014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5A2F02AC"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10,23</w:t>
            </w:r>
          </w:p>
        </w:tc>
        <w:tc>
          <w:tcPr>
            <w:tcW w:w="1052" w:type="dxa"/>
            <w:tcBorders>
              <w:top w:val="nil"/>
              <w:left w:val="nil"/>
              <w:bottom w:val="nil"/>
              <w:right w:val="nil"/>
            </w:tcBorders>
            <w:shd w:val="clear" w:color="000000" w:fill="FFFFFF"/>
            <w:noWrap/>
            <w:vAlign w:val="bottom"/>
            <w:hideMark/>
          </w:tcPr>
          <w:p w14:paraId="58866BB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37DED5D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ABDB5A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04BC975" w14:textId="77777777" w:rsidTr="00DB3A83">
        <w:trPr>
          <w:trHeight w:val="330"/>
        </w:trPr>
        <w:tc>
          <w:tcPr>
            <w:tcW w:w="4608" w:type="dxa"/>
            <w:gridSpan w:val="3"/>
            <w:tcBorders>
              <w:top w:val="nil"/>
              <w:left w:val="nil"/>
              <w:bottom w:val="nil"/>
              <w:right w:val="nil"/>
            </w:tcBorders>
            <w:shd w:val="clear" w:color="000000" w:fill="FFFFFF"/>
            <w:noWrap/>
            <w:vAlign w:val="bottom"/>
            <w:hideMark/>
          </w:tcPr>
          <w:p w14:paraId="31FE9F1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Numar mediu anula de zile cu furtuni (N</w:t>
            </w:r>
            <w:r w:rsidRPr="00DB3A83">
              <w:rPr>
                <w:rFonts w:ascii="Times New Roman" w:eastAsia="Times New Roman" w:hAnsi="Times New Roman" w:cs="Times New Roman"/>
                <w:color w:val="000000"/>
                <w:vertAlign w:val="subscript"/>
                <w:lang w:val="it-IT"/>
              </w:rPr>
              <w:t>K</w:t>
            </w:r>
            <w:r w:rsidRPr="00DB3A83">
              <w:rPr>
                <w:rFonts w:ascii="Times New Roman" w:eastAsia="Times New Roman" w:hAnsi="Times New Roman" w:cs="Times New Roman"/>
                <w:color w:val="000000"/>
                <w:lang w:val="it-IT"/>
              </w:rPr>
              <w:t>)</w:t>
            </w:r>
          </w:p>
        </w:tc>
        <w:tc>
          <w:tcPr>
            <w:tcW w:w="612" w:type="dxa"/>
            <w:tcBorders>
              <w:top w:val="nil"/>
              <w:left w:val="nil"/>
              <w:bottom w:val="nil"/>
              <w:right w:val="nil"/>
            </w:tcBorders>
            <w:shd w:val="clear" w:color="000000" w:fill="FFFFFF"/>
            <w:noWrap/>
            <w:vAlign w:val="bottom"/>
            <w:hideMark/>
          </w:tcPr>
          <w:p w14:paraId="10292A24"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16426E30"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32,1</w:t>
            </w:r>
          </w:p>
        </w:tc>
        <w:tc>
          <w:tcPr>
            <w:tcW w:w="1052" w:type="dxa"/>
            <w:tcBorders>
              <w:top w:val="nil"/>
              <w:left w:val="nil"/>
              <w:bottom w:val="nil"/>
              <w:right w:val="nil"/>
            </w:tcBorders>
            <w:shd w:val="clear" w:color="000000" w:fill="FFFFFF"/>
            <w:noWrap/>
            <w:vAlign w:val="bottom"/>
            <w:hideMark/>
          </w:tcPr>
          <w:p w14:paraId="0D89E96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ECADBB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75C058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4D5D0FF"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667C4BB1"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Calcul</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numar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lovituri</w:t>
            </w:r>
            <w:proofErr w:type="spellEnd"/>
            <w:r w:rsidRPr="00DB3A83">
              <w:rPr>
                <w:rFonts w:ascii="Times New Roman" w:eastAsia="Times New Roman" w:hAnsi="Times New Roman" w:cs="Times New Roman"/>
                <w:color w:val="000000"/>
              </w:rPr>
              <w:t xml:space="preserve"> pe an [nr. </w:t>
            </w:r>
            <w:proofErr w:type="spellStart"/>
            <w:r w:rsidRPr="00DB3A83">
              <w:rPr>
                <w:rFonts w:ascii="Times New Roman" w:eastAsia="Times New Roman" w:hAnsi="Times New Roman" w:cs="Times New Roman"/>
                <w:color w:val="000000"/>
              </w:rPr>
              <w:t>Lovituri</w:t>
            </w:r>
            <w:proofErr w:type="spellEnd"/>
            <w:r w:rsidRPr="00DB3A83">
              <w:rPr>
                <w:rFonts w:ascii="Times New Roman" w:eastAsia="Times New Roman" w:hAnsi="Times New Roman" w:cs="Times New Roman"/>
                <w:color w:val="000000"/>
              </w:rPr>
              <w:t>/</w:t>
            </w:r>
            <w:proofErr w:type="spellStart"/>
            <w:r w:rsidRPr="00DB3A83">
              <w:rPr>
                <w:rFonts w:ascii="Times New Roman" w:eastAsia="Times New Roman" w:hAnsi="Times New Roman" w:cs="Times New Roman"/>
                <w:color w:val="000000"/>
              </w:rPr>
              <w:t>kmp</w:t>
            </w:r>
            <w:proofErr w:type="spellEnd"/>
            <w:r w:rsidRPr="00DB3A83">
              <w:rPr>
                <w:rFonts w:ascii="Times New Roman" w:eastAsia="Times New Roman" w:hAnsi="Times New Roman" w:cs="Times New Roman"/>
                <w:color w:val="000000"/>
              </w:rPr>
              <w:t xml:space="preserve"> an ]</w:t>
            </w:r>
          </w:p>
        </w:tc>
        <w:tc>
          <w:tcPr>
            <w:tcW w:w="1404" w:type="dxa"/>
            <w:tcBorders>
              <w:top w:val="nil"/>
              <w:left w:val="nil"/>
              <w:bottom w:val="nil"/>
              <w:right w:val="nil"/>
            </w:tcBorders>
            <w:shd w:val="clear" w:color="000000" w:fill="FFFFFF"/>
            <w:noWrap/>
            <w:vAlign w:val="bottom"/>
            <w:hideMark/>
          </w:tcPr>
          <w:p w14:paraId="4970BC5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4F7075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3E0658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2A2A66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47D54FF" w14:textId="77777777" w:rsidTr="00DB3A83">
        <w:trPr>
          <w:trHeight w:val="465"/>
        </w:trPr>
        <w:tc>
          <w:tcPr>
            <w:tcW w:w="1705" w:type="dxa"/>
            <w:tcBorders>
              <w:top w:val="nil"/>
              <w:left w:val="nil"/>
              <w:bottom w:val="nil"/>
              <w:right w:val="nil"/>
            </w:tcBorders>
            <w:shd w:val="clear" w:color="000000" w:fill="FFFFFF"/>
            <w:noWrap/>
            <w:vAlign w:val="bottom"/>
            <w:hideMark/>
          </w:tcPr>
          <w:p w14:paraId="29BFA6D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4919" w:type="dxa"/>
            <w:gridSpan w:val="4"/>
            <w:tcBorders>
              <w:top w:val="nil"/>
              <w:left w:val="nil"/>
              <w:bottom w:val="nil"/>
              <w:right w:val="nil"/>
            </w:tcBorders>
            <w:shd w:val="clear" w:color="000000" w:fill="FFFFFF"/>
            <w:noWrap/>
            <w:vAlign w:val="bottom"/>
            <w:hideMark/>
          </w:tcPr>
          <w:p w14:paraId="38708F00" w14:textId="5E96BDD0"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66432" behindDoc="0" locked="0" layoutInCell="1" allowOverlap="1" wp14:anchorId="6A4A5F61" wp14:editId="19DD6C77">
                  <wp:simplePos x="0" y="0"/>
                  <wp:positionH relativeFrom="column">
                    <wp:posOffset>666750</wp:posOffset>
                  </wp:positionH>
                  <wp:positionV relativeFrom="paragraph">
                    <wp:posOffset>9525</wp:posOffset>
                  </wp:positionV>
                  <wp:extent cx="2133600" cy="209550"/>
                  <wp:effectExtent l="0" t="0" r="0" b="0"/>
                  <wp:wrapNone/>
                  <wp:docPr id="1257" name="Picture 14">
                    <a:extLst xmlns:a="http://schemas.openxmlformats.org/drawingml/2006/main">
                      <a:ext uri="{FF2B5EF4-FFF2-40B4-BE49-F238E27FC236}">
                        <a16:creationId xmlns:a16="http://schemas.microsoft.com/office/drawing/2014/main" id="{FA320F55-D1C9-9C70-36F5-68E9B2A48084}"/>
                      </a:ext>
                    </a:extLst>
                  </wp:docPr>
                  <wp:cNvGraphicFramePr/>
                  <a:graphic xmlns:a="http://schemas.openxmlformats.org/drawingml/2006/main">
                    <a:graphicData uri="http://schemas.openxmlformats.org/drawingml/2006/picture">
                      <pic:pic xmlns:pic="http://schemas.openxmlformats.org/drawingml/2006/picture">
                        <pic:nvPicPr>
                          <pic:cNvPr id="1257" name="Picture 2">
                            <a:extLst>
                              <a:ext uri="{FF2B5EF4-FFF2-40B4-BE49-F238E27FC236}">
                                <a16:creationId xmlns:a16="http://schemas.microsoft.com/office/drawing/2014/main" id="{FA320F55-D1C9-9C70-36F5-68E9B2A48084}"/>
                              </a:ext>
                            </a:extLst>
                          </pic:cNvPr>
                          <pic:cNvPicPr>
                            <a:picLocks noChangeAspect="1" noChangeArrowheads="1"/>
                          </pic:cNvPicPr>
                        </pic:nvPicPr>
                        <pic:blipFill>
                          <a:blip r:embed="rId86">
                            <a:extLst>
                              <a:ext uri="{28A0092B-C50C-407E-A947-70E740481C1C}">
                                <a14:useLocalDpi xmlns:a14="http://schemas.microsoft.com/office/drawing/2010/main" val="0"/>
                              </a:ext>
                            </a:extLst>
                          </a:blip>
                          <a:srcRect r="4398" b="42760"/>
                          <a:stretch>
                            <a:fillRect/>
                          </a:stretch>
                        </pic:blipFill>
                        <pic:spPr bwMode="auto">
                          <a:xfrm>
                            <a:off x="0" y="0"/>
                            <a:ext cx="21336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052" w:type="dxa"/>
            <w:tcBorders>
              <w:top w:val="nil"/>
              <w:left w:val="nil"/>
              <w:bottom w:val="nil"/>
              <w:right w:val="nil"/>
            </w:tcBorders>
            <w:shd w:val="clear" w:color="000000" w:fill="FFFFFF"/>
            <w:noWrap/>
            <w:vAlign w:val="bottom"/>
            <w:hideMark/>
          </w:tcPr>
          <w:p w14:paraId="512AC75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12F4F3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EFEEAA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7608343" w14:textId="77777777" w:rsidTr="00DB3A83">
        <w:trPr>
          <w:trHeight w:val="330"/>
        </w:trPr>
        <w:tc>
          <w:tcPr>
            <w:tcW w:w="1705" w:type="dxa"/>
            <w:tcBorders>
              <w:top w:val="nil"/>
              <w:left w:val="nil"/>
              <w:bottom w:val="nil"/>
              <w:right w:val="nil"/>
            </w:tcBorders>
            <w:shd w:val="clear" w:color="000000" w:fill="FFFFFF"/>
            <w:noWrap/>
            <w:vAlign w:val="bottom"/>
            <w:hideMark/>
          </w:tcPr>
          <w:p w14:paraId="6732A14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C6267E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0637EDF8"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N</w:t>
            </w:r>
            <w:r w:rsidRPr="00DB3A83">
              <w:rPr>
                <w:rFonts w:ascii="Times New Roman" w:eastAsia="Times New Roman" w:hAnsi="Times New Roman" w:cs="Times New Roman"/>
                <w:color w:val="000000"/>
                <w:vertAlign w:val="subscript"/>
              </w:rPr>
              <w:t>g</w:t>
            </w:r>
          </w:p>
        </w:tc>
        <w:tc>
          <w:tcPr>
            <w:tcW w:w="612" w:type="dxa"/>
            <w:tcBorders>
              <w:top w:val="nil"/>
              <w:left w:val="nil"/>
              <w:bottom w:val="nil"/>
              <w:right w:val="nil"/>
            </w:tcBorders>
            <w:shd w:val="clear" w:color="000000" w:fill="FFFFFF"/>
            <w:noWrap/>
            <w:vAlign w:val="bottom"/>
            <w:hideMark/>
          </w:tcPr>
          <w:p w14:paraId="2AB104A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0C7865"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3,056267</w:t>
            </w:r>
          </w:p>
        </w:tc>
        <w:tc>
          <w:tcPr>
            <w:tcW w:w="1775" w:type="dxa"/>
            <w:gridSpan w:val="2"/>
            <w:tcBorders>
              <w:top w:val="nil"/>
              <w:left w:val="nil"/>
              <w:bottom w:val="nil"/>
              <w:right w:val="nil"/>
            </w:tcBorders>
            <w:shd w:val="clear" w:color="000000" w:fill="FFFFFF"/>
            <w:noWrap/>
            <w:vAlign w:val="bottom"/>
            <w:hideMark/>
          </w:tcPr>
          <w:p w14:paraId="4D73B2F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[nr. </w:t>
            </w:r>
            <w:proofErr w:type="spellStart"/>
            <w:r w:rsidRPr="00DB3A83">
              <w:rPr>
                <w:rFonts w:ascii="Times New Roman" w:eastAsia="Times New Roman" w:hAnsi="Times New Roman" w:cs="Times New Roman"/>
                <w:color w:val="000000"/>
              </w:rPr>
              <w:t>lovituri</w:t>
            </w:r>
            <w:proofErr w:type="spellEnd"/>
            <w:r w:rsidRPr="00DB3A83">
              <w:rPr>
                <w:rFonts w:ascii="Times New Roman" w:eastAsia="Times New Roman" w:hAnsi="Times New Roman" w:cs="Times New Roman"/>
                <w:color w:val="000000"/>
              </w:rPr>
              <w:t>/</w:t>
            </w:r>
            <w:proofErr w:type="spellStart"/>
            <w:r w:rsidRPr="00DB3A83">
              <w:rPr>
                <w:rFonts w:ascii="Times New Roman" w:eastAsia="Times New Roman" w:hAnsi="Times New Roman" w:cs="Times New Roman"/>
                <w:color w:val="000000"/>
              </w:rPr>
              <w:t>kmp</w:t>
            </w:r>
            <w:proofErr w:type="spellEnd"/>
            <w:r w:rsidRPr="00DB3A83">
              <w:rPr>
                <w:rFonts w:ascii="Times New Roman" w:eastAsia="Times New Roman" w:hAnsi="Times New Roman" w:cs="Times New Roman"/>
                <w:color w:val="000000"/>
              </w:rPr>
              <w:t xml:space="preserve"> an ]</w:t>
            </w:r>
          </w:p>
        </w:tc>
        <w:tc>
          <w:tcPr>
            <w:tcW w:w="961" w:type="dxa"/>
            <w:tcBorders>
              <w:top w:val="nil"/>
              <w:left w:val="nil"/>
              <w:bottom w:val="nil"/>
              <w:right w:val="nil"/>
            </w:tcBorders>
            <w:shd w:val="clear" w:color="000000" w:fill="FFFFFF"/>
            <w:noWrap/>
            <w:vAlign w:val="bottom"/>
            <w:hideMark/>
          </w:tcPr>
          <w:p w14:paraId="6AA5029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7AA5FDF"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2C98949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Suprafata echivalenta de captare a constructiei</w:t>
            </w:r>
          </w:p>
        </w:tc>
        <w:tc>
          <w:tcPr>
            <w:tcW w:w="1404" w:type="dxa"/>
            <w:tcBorders>
              <w:top w:val="nil"/>
              <w:left w:val="nil"/>
              <w:bottom w:val="nil"/>
              <w:right w:val="nil"/>
            </w:tcBorders>
            <w:shd w:val="clear" w:color="000000" w:fill="FFFFFF"/>
            <w:noWrap/>
            <w:vAlign w:val="bottom"/>
            <w:hideMark/>
          </w:tcPr>
          <w:p w14:paraId="7488D98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410E72E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25BC83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61D935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5064659" w14:textId="77777777" w:rsidTr="00DB3A83">
        <w:trPr>
          <w:trHeight w:val="300"/>
        </w:trPr>
        <w:tc>
          <w:tcPr>
            <w:tcW w:w="1705" w:type="dxa"/>
            <w:tcBorders>
              <w:top w:val="nil"/>
              <w:left w:val="nil"/>
              <w:bottom w:val="nil"/>
              <w:right w:val="nil"/>
            </w:tcBorders>
            <w:shd w:val="clear" w:color="000000" w:fill="FFFFFF"/>
            <w:noWrap/>
            <w:vAlign w:val="bottom"/>
            <w:hideMark/>
          </w:tcPr>
          <w:p w14:paraId="0E2CE42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4919" w:type="dxa"/>
            <w:gridSpan w:val="4"/>
            <w:vMerge w:val="restart"/>
            <w:tcBorders>
              <w:top w:val="nil"/>
              <w:left w:val="nil"/>
              <w:bottom w:val="nil"/>
              <w:right w:val="nil"/>
            </w:tcBorders>
            <w:shd w:val="clear" w:color="000000" w:fill="FFFFFF"/>
            <w:noWrap/>
            <w:vAlign w:val="bottom"/>
            <w:hideMark/>
          </w:tcPr>
          <w:p w14:paraId="6B3A56FB" w14:textId="2B989004"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noProof/>
                <w:color w:val="000000"/>
              </w:rPr>
              <w:drawing>
                <wp:anchor distT="0" distB="0" distL="114300" distR="114300" simplePos="0" relativeHeight="251665408" behindDoc="0" locked="0" layoutInCell="1" allowOverlap="1" wp14:anchorId="423A0C97" wp14:editId="0F863B2B">
                  <wp:simplePos x="0" y="0"/>
                  <wp:positionH relativeFrom="column">
                    <wp:posOffset>733425</wp:posOffset>
                  </wp:positionH>
                  <wp:positionV relativeFrom="paragraph">
                    <wp:posOffset>76200</wp:posOffset>
                  </wp:positionV>
                  <wp:extent cx="1952625" cy="390525"/>
                  <wp:effectExtent l="0" t="0" r="9525" b="9525"/>
                  <wp:wrapNone/>
                  <wp:docPr id="1256" name="Picture 13">
                    <a:extLst xmlns:a="http://schemas.openxmlformats.org/drawingml/2006/main">
                      <a:ext uri="{FF2B5EF4-FFF2-40B4-BE49-F238E27FC236}">
                        <a16:creationId xmlns:a16="http://schemas.microsoft.com/office/drawing/2014/main" id="{1F0DEECD-7B9E-2C67-22D1-7F05DEED926E}"/>
                      </a:ext>
                    </a:extLst>
                  </wp:docPr>
                  <wp:cNvGraphicFramePr/>
                  <a:graphic xmlns:a="http://schemas.openxmlformats.org/drawingml/2006/main">
                    <a:graphicData uri="http://schemas.openxmlformats.org/drawingml/2006/picture">
                      <pic:pic xmlns:pic="http://schemas.openxmlformats.org/drawingml/2006/picture">
                        <pic:nvPicPr>
                          <pic:cNvPr id="1256" name="Picture 10">
                            <a:extLst>
                              <a:ext uri="{FF2B5EF4-FFF2-40B4-BE49-F238E27FC236}">
                                <a16:creationId xmlns:a16="http://schemas.microsoft.com/office/drawing/2014/main" id="{1F0DEECD-7B9E-2C67-22D1-7F05DEED926E}"/>
                              </a:ext>
                            </a:extLst>
                          </pic:cNvPr>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9526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052" w:type="dxa"/>
            <w:tcBorders>
              <w:top w:val="nil"/>
              <w:left w:val="nil"/>
              <w:bottom w:val="nil"/>
              <w:right w:val="nil"/>
            </w:tcBorders>
            <w:shd w:val="clear" w:color="000000" w:fill="FFFFFF"/>
            <w:noWrap/>
            <w:vAlign w:val="bottom"/>
            <w:hideMark/>
          </w:tcPr>
          <w:p w14:paraId="3827C3B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88BDF9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90D0F0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B64BB96" w14:textId="77777777" w:rsidTr="00DB3A83">
        <w:trPr>
          <w:trHeight w:val="300"/>
        </w:trPr>
        <w:tc>
          <w:tcPr>
            <w:tcW w:w="1705" w:type="dxa"/>
            <w:tcBorders>
              <w:top w:val="nil"/>
              <w:left w:val="nil"/>
              <w:bottom w:val="nil"/>
              <w:right w:val="nil"/>
            </w:tcBorders>
            <w:shd w:val="clear" w:color="000000" w:fill="FFFFFF"/>
            <w:noWrap/>
            <w:vAlign w:val="bottom"/>
            <w:hideMark/>
          </w:tcPr>
          <w:p w14:paraId="3CC5B71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4919" w:type="dxa"/>
            <w:gridSpan w:val="4"/>
            <w:vMerge/>
            <w:tcBorders>
              <w:top w:val="nil"/>
              <w:left w:val="nil"/>
              <w:bottom w:val="nil"/>
              <w:right w:val="nil"/>
            </w:tcBorders>
            <w:vAlign w:val="center"/>
            <w:hideMark/>
          </w:tcPr>
          <w:p w14:paraId="080F0498"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1052" w:type="dxa"/>
            <w:tcBorders>
              <w:top w:val="nil"/>
              <w:left w:val="nil"/>
              <w:bottom w:val="nil"/>
              <w:right w:val="nil"/>
            </w:tcBorders>
            <w:shd w:val="clear" w:color="000000" w:fill="FFFFFF"/>
            <w:noWrap/>
            <w:vAlign w:val="bottom"/>
            <w:hideMark/>
          </w:tcPr>
          <w:p w14:paraId="432FF70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222405F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B064A7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262436CC" w14:textId="77777777" w:rsidTr="00DB3A83">
        <w:trPr>
          <w:trHeight w:val="300"/>
        </w:trPr>
        <w:tc>
          <w:tcPr>
            <w:tcW w:w="1705" w:type="dxa"/>
            <w:tcBorders>
              <w:top w:val="nil"/>
              <w:left w:val="nil"/>
              <w:bottom w:val="nil"/>
              <w:right w:val="nil"/>
            </w:tcBorders>
            <w:shd w:val="clear" w:color="000000" w:fill="FFFFFF"/>
            <w:noWrap/>
            <w:vAlign w:val="bottom"/>
            <w:hideMark/>
          </w:tcPr>
          <w:p w14:paraId="027D2DF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4919" w:type="dxa"/>
            <w:gridSpan w:val="4"/>
            <w:vMerge/>
            <w:tcBorders>
              <w:top w:val="nil"/>
              <w:left w:val="nil"/>
              <w:bottom w:val="nil"/>
              <w:right w:val="nil"/>
            </w:tcBorders>
            <w:vAlign w:val="center"/>
            <w:hideMark/>
          </w:tcPr>
          <w:p w14:paraId="1759AA69"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1052" w:type="dxa"/>
            <w:tcBorders>
              <w:top w:val="nil"/>
              <w:left w:val="nil"/>
              <w:bottom w:val="nil"/>
              <w:right w:val="nil"/>
            </w:tcBorders>
            <w:shd w:val="clear" w:color="000000" w:fill="FFFFFF"/>
            <w:noWrap/>
            <w:vAlign w:val="bottom"/>
            <w:hideMark/>
          </w:tcPr>
          <w:p w14:paraId="65EB48C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0E53C17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3E322E3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5368A44" w14:textId="77777777" w:rsidTr="00DB3A83">
        <w:trPr>
          <w:trHeight w:val="375"/>
        </w:trPr>
        <w:tc>
          <w:tcPr>
            <w:tcW w:w="1705" w:type="dxa"/>
            <w:tcBorders>
              <w:top w:val="nil"/>
              <w:left w:val="nil"/>
              <w:bottom w:val="nil"/>
              <w:right w:val="nil"/>
            </w:tcBorders>
            <w:shd w:val="clear" w:color="000000" w:fill="FFFFFF"/>
            <w:noWrap/>
            <w:vAlign w:val="bottom"/>
            <w:hideMark/>
          </w:tcPr>
          <w:p w14:paraId="5656EDC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5FECB19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16653CC8"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A</w:t>
            </w:r>
            <w:r w:rsidRPr="00DB3A83">
              <w:rPr>
                <w:rFonts w:ascii="Times New Roman" w:eastAsia="Times New Roman" w:hAnsi="Times New Roman" w:cs="Times New Roman"/>
                <w:color w:val="000000"/>
                <w:vertAlign w:val="subscript"/>
              </w:rPr>
              <w:t>e</w:t>
            </w:r>
          </w:p>
        </w:tc>
        <w:tc>
          <w:tcPr>
            <w:tcW w:w="612" w:type="dxa"/>
            <w:tcBorders>
              <w:top w:val="nil"/>
              <w:left w:val="nil"/>
              <w:bottom w:val="nil"/>
              <w:right w:val="nil"/>
            </w:tcBorders>
            <w:shd w:val="clear" w:color="000000" w:fill="FFFFFF"/>
            <w:noWrap/>
            <w:vAlign w:val="bottom"/>
            <w:hideMark/>
          </w:tcPr>
          <w:p w14:paraId="44D9791B"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07E057"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6938</w:t>
            </w:r>
          </w:p>
        </w:tc>
        <w:tc>
          <w:tcPr>
            <w:tcW w:w="1052" w:type="dxa"/>
            <w:tcBorders>
              <w:top w:val="nil"/>
              <w:left w:val="nil"/>
              <w:bottom w:val="nil"/>
              <w:right w:val="nil"/>
            </w:tcBorders>
            <w:shd w:val="clear" w:color="000000" w:fill="FFFFFF"/>
            <w:noWrap/>
            <w:vAlign w:val="bottom"/>
            <w:hideMark/>
          </w:tcPr>
          <w:p w14:paraId="57365A2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r w:rsidRPr="00DB3A83">
              <w:rPr>
                <w:rFonts w:ascii="Times New Roman" w:eastAsia="Times New Roman" w:hAnsi="Times New Roman" w:cs="Times New Roman"/>
                <w:color w:val="000000"/>
                <w:vertAlign w:val="superscript"/>
              </w:rPr>
              <w:t>2</w:t>
            </w:r>
            <w:r w:rsidRPr="00DB3A83">
              <w:rPr>
                <w:rFonts w:ascii="Times New Roman" w:eastAsia="Times New Roman" w:hAnsi="Times New Roman" w:cs="Times New Roman"/>
                <w:color w:val="000000"/>
              </w:rPr>
              <w:t>]</w:t>
            </w:r>
          </w:p>
        </w:tc>
        <w:tc>
          <w:tcPr>
            <w:tcW w:w="723" w:type="dxa"/>
            <w:tcBorders>
              <w:top w:val="nil"/>
              <w:left w:val="nil"/>
              <w:bottom w:val="nil"/>
              <w:right w:val="nil"/>
            </w:tcBorders>
            <w:shd w:val="clear" w:color="000000" w:fill="FFFFFF"/>
            <w:noWrap/>
            <w:vAlign w:val="bottom"/>
            <w:hideMark/>
          </w:tcPr>
          <w:p w14:paraId="5B2D36E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0A0004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D4D131A" w14:textId="77777777" w:rsidTr="00DB3A83">
        <w:trPr>
          <w:trHeight w:val="300"/>
        </w:trPr>
        <w:tc>
          <w:tcPr>
            <w:tcW w:w="6624" w:type="dxa"/>
            <w:gridSpan w:val="5"/>
            <w:tcBorders>
              <w:top w:val="nil"/>
              <w:left w:val="nil"/>
              <w:bottom w:val="nil"/>
              <w:right w:val="nil"/>
            </w:tcBorders>
            <w:shd w:val="clear" w:color="000000" w:fill="FFFFFF"/>
            <w:noWrap/>
            <w:vAlign w:val="bottom"/>
            <w:hideMark/>
          </w:tcPr>
          <w:p w14:paraId="586325A6"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Coeficient</w:t>
            </w:r>
            <w:proofErr w:type="spellEnd"/>
            <w:r w:rsidRPr="00DB3A83">
              <w:rPr>
                <w:rFonts w:ascii="Times New Roman" w:eastAsia="Times New Roman" w:hAnsi="Times New Roman" w:cs="Times New Roman"/>
                <w:color w:val="000000"/>
              </w:rPr>
              <w:t xml:space="preserve"> care tine </w:t>
            </w:r>
            <w:proofErr w:type="spellStart"/>
            <w:r w:rsidRPr="00DB3A83">
              <w:rPr>
                <w:rFonts w:ascii="Times New Roman" w:eastAsia="Times New Roman" w:hAnsi="Times New Roman" w:cs="Times New Roman"/>
                <w:color w:val="000000"/>
              </w:rPr>
              <w:t>seama</w:t>
            </w:r>
            <w:proofErr w:type="spellEnd"/>
            <w:r w:rsidRPr="00DB3A83">
              <w:rPr>
                <w:rFonts w:ascii="Times New Roman" w:eastAsia="Times New Roman" w:hAnsi="Times New Roman" w:cs="Times New Roman"/>
                <w:color w:val="000000"/>
              </w:rPr>
              <w:t xml:space="preserve"> de </w:t>
            </w:r>
            <w:proofErr w:type="spellStart"/>
            <w:r w:rsidRPr="00DB3A83">
              <w:rPr>
                <w:rFonts w:ascii="Times New Roman" w:eastAsia="Times New Roman" w:hAnsi="Times New Roman" w:cs="Times New Roman"/>
                <w:color w:val="000000"/>
              </w:rPr>
              <w:t>mediul</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inconjurator</w:t>
            </w:r>
            <w:proofErr w:type="spellEnd"/>
            <w:r w:rsidRPr="00DB3A83">
              <w:rPr>
                <w:rFonts w:ascii="Times New Roman" w:eastAsia="Times New Roman" w:hAnsi="Times New Roman" w:cs="Times New Roman"/>
                <w:color w:val="000000"/>
              </w:rPr>
              <w:t xml:space="preserve">      -    C1</w:t>
            </w:r>
          </w:p>
        </w:tc>
        <w:tc>
          <w:tcPr>
            <w:tcW w:w="1052" w:type="dxa"/>
            <w:tcBorders>
              <w:top w:val="nil"/>
              <w:left w:val="nil"/>
              <w:bottom w:val="nil"/>
              <w:right w:val="nil"/>
            </w:tcBorders>
            <w:shd w:val="clear" w:color="000000" w:fill="FFFFFF"/>
            <w:noWrap/>
            <w:vAlign w:val="bottom"/>
            <w:hideMark/>
          </w:tcPr>
          <w:p w14:paraId="6EA82E1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FC1712"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0,5</w:t>
            </w:r>
          </w:p>
        </w:tc>
        <w:tc>
          <w:tcPr>
            <w:tcW w:w="961" w:type="dxa"/>
            <w:tcBorders>
              <w:top w:val="nil"/>
              <w:left w:val="nil"/>
              <w:bottom w:val="nil"/>
              <w:right w:val="nil"/>
            </w:tcBorders>
            <w:shd w:val="clear" w:color="000000" w:fill="FFFFFF"/>
            <w:noWrap/>
            <w:vAlign w:val="bottom"/>
            <w:hideMark/>
          </w:tcPr>
          <w:p w14:paraId="160DDFB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A55C8DB" w14:textId="77777777" w:rsidTr="00DB3A83">
        <w:trPr>
          <w:trHeight w:val="330"/>
        </w:trPr>
        <w:tc>
          <w:tcPr>
            <w:tcW w:w="7676" w:type="dxa"/>
            <w:gridSpan w:val="6"/>
            <w:tcBorders>
              <w:top w:val="nil"/>
              <w:left w:val="nil"/>
              <w:bottom w:val="nil"/>
              <w:right w:val="nil"/>
            </w:tcBorders>
            <w:shd w:val="clear" w:color="000000" w:fill="FFFFFF"/>
            <w:noWrap/>
            <w:vAlign w:val="bottom"/>
            <w:hideMark/>
          </w:tcPr>
          <w:p w14:paraId="00E2A43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Frecventa anuala prevazuta de lovituri de trasnet directe pe constructie - N</w:t>
            </w:r>
            <w:r w:rsidRPr="00DB3A83">
              <w:rPr>
                <w:rFonts w:ascii="Times New Roman" w:eastAsia="Times New Roman" w:hAnsi="Times New Roman" w:cs="Times New Roman"/>
                <w:color w:val="000000"/>
                <w:vertAlign w:val="subscript"/>
                <w:lang w:val="it-IT"/>
              </w:rPr>
              <w:t>d</w:t>
            </w:r>
          </w:p>
        </w:tc>
        <w:tc>
          <w:tcPr>
            <w:tcW w:w="723" w:type="dxa"/>
            <w:tcBorders>
              <w:top w:val="nil"/>
              <w:left w:val="nil"/>
              <w:bottom w:val="nil"/>
              <w:right w:val="nil"/>
            </w:tcBorders>
            <w:shd w:val="clear" w:color="000000" w:fill="FFFFFF"/>
            <w:noWrap/>
            <w:vAlign w:val="bottom"/>
            <w:hideMark/>
          </w:tcPr>
          <w:p w14:paraId="11C193D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A506C4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286DD3B" w14:textId="77777777" w:rsidTr="00DB3A83">
        <w:trPr>
          <w:trHeight w:val="300"/>
        </w:trPr>
        <w:tc>
          <w:tcPr>
            <w:tcW w:w="1705" w:type="dxa"/>
            <w:tcBorders>
              <w:top w:val="nil"/>
              <w:left w:val="nil"/>
              <w:bottom w:val="nil"/>
              <w:right w:val="nil"/>
            </w:tcBorders>
            <w:shd w:val="clear" w:color="000000" w:fill="FFFFFF"/>
            <w:noWrap/>
            <w:vAlign w:val="bottom"/>
            <w:hideMark/>
          </w:tcPr>
          <w:p w14:paraId="18071D1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63F33F7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3953" w:type="dxa"/>
            <w:gridSpan w:val="3"/>
            <w:vMerge w:val="restart"/>
            <w:tcBorders>
              <w:top w:val="nil"/>
              <w:left w:val="nil"/>
              <w:bottom w:val="nil"/>
              <w:right w:val="nil"/>
            </w:tcBorders>
            <w:shd w:val="clear" w:color="000000" w:fill="FFFFFF"/>
            <w:noWrap/>
            <w:vAlign w:val="bottom"/>
            <w:hideMark/>
          </w:tcPr>
          <w:p w14:paraId="05D7733C" w14:textId="0095AFD4"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noProof/>
                <w:color w:val="000000"/>
              </w:rPr>
              <w:drawing>
                <wp:anchor distT="0" distB="0" distL="114300" distR="114300" simplePos="0" relativeHeight="251667456" behindDoc="0" locked="0" layoutInCell="1" allowOverlap="1" wp14:anchorId="4801DC77" wp14:editId="7DD5727A">
                  <wp:simplePos x="0" y="0"/>
                  <wp:positionH relativeFrom="column">
                    <wp:posOffset>76200</wp:posOffset>
                  </wp:positionH>
                  <wp:positionV relativeFrom="paragraph">
                    <wp:posOffset>28575</wp:posOffset>
                  </wp:positionV>
                  <wp:extent cx="2000250" cy="361950"/>
                  <wp:effectExtent l="0" t="0" r="0" b="0"/>
                  <wp:wrapNone/>
                  <wp:docPr id="1260" name="Picture 12">
                    <a:extLst xmlns:a="http://schemas.openxmlformats.org/drawingml/2006/main">
                      <a:ext uri="{FF2B5EF4-FFF2-40B4-BE49-F238E27FC236}">
                        <a16:creationId xmlns:a16="http://schemas.microsoft.com/office/drawing/2014/main" id="{F6383231-D380-14C3-9F08-012666F0FA45}"/>
                      </a:ext>
                    </a:extLst>
                  </wp:docPr>
                  <wp:cNvGraphicFramePr/>
                  <a:graphic xmlns:a="http://schemas.openxmlformats.org/drawingml/2006/main">
                    <a:graphicData uri="http://schemas.openxmlformats.org/drawingml/2006/picture">
                      <pic:pic xmlns:pic="http://schemas.openxmlformats.org/drawingml/2006/picture">
                        <pic:nvPicPr>
                          <pic:cNvPr id="1260" name="Picture 14">
                            <a:extLst>
                              <a:ext uri="{FF2B5EF4-FFF2-40B4-BE49-F238E27FC236}">
                                <a16:creationId xmlns:a16="http://schemas.microsoft.com/office/drawing/2014/main" id="{F6383231-D380-14C3-9F08-012666F0FA45}"/>
                              </a:ext>
                            </a:extLst>
                          </pic:cNvPr>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002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052" w:type="dxa"/>
            <w:tcBorders>
              <w:top w:val="nil"/>
              <w:left w:val="nil"/>
              <w:bottom w:val="nil"/>
              <w:right w:val="nil"/>
            </w:tcBorders>
            <w:shd w:val="clear" w:color="000000" w:fill="FFFFFF"/>
            <w:noWrap/>
            <w:vAlign w:val="bottom"/>
            <w:hideMark/>
          </w:tcPr>
          <w:p w14:paraId="356C699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B1B807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091B974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F02A1B2" w14:textId="77777777" w:rsidTr="00DB3A83">
        <w:trPr>
          <w:trHeight w:val="450"/>
        </w:trPr>
        <w:tc>
          <w:tcPr>
            <w:tcW w:w="1705" w:type="dxa"/>
            <w:tcBorders>
              <w:top w:val="nil"/>
              <w:left w:val="nil"/>
              <w:bottom w:val="nil"/>
              <w:right w:val="nil"/>
            </w:tcBorders>
            <w:shd w:val="clear" w:color="000000" w:fill="FFFFFF"/>
            <w:noWrap/>
            <w:vAlign w:val="bottom"/>
            <w:hideMark/>
          </w:tcPr>
          <w:p w14:paraId="0AE1C58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12637C2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3953" w:type="dxa"/>
            <w:gridSpan w:val="3"/>
            <w:vMerge/>
            <w:tcBorders>
              <w:top w:val="nil"/>
              <w:left w:val="nil"/>
              <w:bottom w:val="nil"/>
              <w:right w:val="nil"/>
            </w:tcBorders>
            <w:vAlign w:val="center"/>
            <w:hideMark/>
          </w:tcPr>
          <w:p w14:paraId="0D9E9FCE"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1052" w:type="dxa"/>
            <w:tcBorders>
              <w:top w:val="nil"/>
              <w:left w:val="nil"/>
              <w:bottom w:val="nil"/>
              <w:right w:val="nil"/>
            </w:tcBorders>
            <w:shd w:val="clear" w:color="000000" w:fill="FFFFFF"/>
            <w:noWrap/>
            <w:vAlign w:val="bottom"/>
            <w:hideMark/>
          </w:tcPr>
          <w:p w14:paraId="19655C8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09C134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E9B832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216EC22" w14:textId="77777777" w:rsidTr="00DB3A83">
        <w:trPr>
          <w:trHeight w:val="330"/>
        </w:trPr>
        <w:tc>
          <w:tcPr>
            <w:tcW w:w="1705" w:type="dxa"/>
            <w:tcBorders>
              <w:top w:val="nil"/>
              <w:left w:val="nil"/>
              <w:bottom w:val="nil"/>
              <w:right w:val="nil"/>
            </w:tcBorders>
            <w:shd w:val="clear" w:color="000000" w:fill="FFFFFF"/>
            <w:noWrap/>
            <w:vAlign w:val="bottom"/>
            <w:hideMark/>
          </w:tcPr>
          <w:p w14:paraId="7301E42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2A9BB39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3245A3DD"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N</w:t>
            </w:r>
            <w:r w:rsidRPr="00DB3A83">
              <w:rPr>
                <w:rFonts w:ascii="Times New Roman" w:eastAsia="Times New Roman" w:hAnsi="Times New Roman" w:cs="Times New Roman"/>
                <w:color w:val="000000"/>
                <w:vertAlign w:val="subscript"/>
              </w:rPr>
              <w:t>d</w:t>
            </w:r>
          </w:p>
        </w:tc>
        <w:tc>
          <w:tcPr>
            <w:tcW w:w="612" w:type="dxa"/>
            <w:tcBorders>
              <w:top w:val="nil"/>
              <w:left w:val="nil"/>
              <w:bottom w:val="nil"/>
              <w:right w:val="nil"/>
            </w:tcBorders>
            <w:shd w:val="clear" w:color="000000" w:fill="FFFFFF"/>
            <w:noWrap/>
            <w:vAlign w:val="bottom"/>
            <w:hideMark/>
          </w:tcPr>
          <w:p w14:paraId="34AC205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nil"/>
              <w:bottom w:val="nil"/>
              <w:right w:val="nil"/>
            </w:tcBorders>
            <w:shd w:val="clear" w:color="000000" w:fill="FFFFFF"/>
            <w:noWrap/>
            <w:vAlign w:val="bottom"/>
            <w:hideMark/>
          </w:tcPr>
          <w:p w14:paraId="4A6269C6"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0,010603</w:t>
            </w:r>
          </w:p>
        </w:tc>
        <w:tc>
          <w:tcPr>
            <w:tcW w:w="1775" w:type="dxa"/>
            <w:gridSpan w:val="2"/>
            <w:tcBorders>
              <w:top w:val="nil"/>
              <w:left w:val="nil"/>
              <w:bottom w:val="nil"/>
              <w:right w:val="nil"/>
            </w:tcBorders>
            <w:shd w:val="clear" w:color="000000" w:fill="FFFFFF"/>
            <w:noWrap/>
            <w:vAlign w:val="bottom"/>
            <w:hideMark/>
          </w:tcPr>
          <w:p w14:paraId="3C80B08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roofErr w:type="spellStart"/>
            <w:r w:rsidRPr="00DB3A83">
              <w:rPr>
                <w:rFonts w:ascii="Times New Roman" w:eastAsia="Times New Roman" w:hAnsi="Times New Roman" w:cs="Times New Roman"/>
                <w:color w:val="000000"/>
              </w:rPr>
              <w:t>lovituri</w:t>
            </w:r>
            <w:proofErr w:type="spellEnd"/>
            <w:r w:rsidRPr="00DB3A83">
              <w:rPr>
                <w:rFonts w:ascii="Times New Roman" w:eastAsia="Times New Roman" w:hAnsi="Times New Roman" w:cs="Times New Roman"/>
                <w:color w:val="000000"/>
              </w:rPr>
              <w:t>/an]</w:t>
            </w:r>
          </w:p>
        </w:tc>
        <w:tc>
          <w:tcPr>
            <w:tcW w:w="961" w:type="dxa"/>
            <w:tcBorders>
              <w:top w:val="nil"/>
              <w:left w:val="nil"/>
              <w:bottom w:val="nil"/>
              <w:right w:val="nil"/>
            </w:tcBorders>
            <w:shd w:val="clear" w:color="000000" w:fill="FFFFFF"/>
            <w:noWrap/>
            <w:vAlign w:val="bottom"/>
            <w:hideMark/>
          </w:tcPr>
          <w:p w14:paraId="30016F4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218C929" w14:textId="77777777" w:rsidTr="00DB3A83">
        <w:trPr>
          <w:trHeight w:val="300"/>
        </w:trPr>
        <w:tc>
          <w:tcPr>
            <w:tcW w:w="1705" w:type="dxa"/>
            <w:tcBorders>
              <w:top w:val="nil"/>
              <w:left w:val="nil"/>
              <w:bottom w:val="nil"/>
              <w:right w:val="nil"/>
            </w:tcBorders>
            <w:shd w:val="clear" w:color="000000" w:fill="FFFFFF"/>
            <w:noWrap/>
            <w:vAlign w:val="bottom"/>
            <w:hideMark/>
          </w:tcPr>
          <w:p w14:paraId="046D991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B95C3F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B8AD92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8BA917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086ADD8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6C0EAA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31F67FA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88CF17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FFAE8D9" w14:textId="77777777" w:rsidTr="00DB3A83">
        <w:trPr>
          <w:trHeight w:val="345"/>
        </w:trPr>
        <w:tc>
          <w:tcPr>
            <w:tcW w:w="5220" w:type="dxa"/>
            <w:gridSpan w:val="4"/>
            <w:tcBorders>
              <w:top w:val="nil"/>
              <w:left w:val="nil"/>
              <w:bottom w:val="nil"/>
              <w:right w:val="nil"/>
            </w:tcBorders>
            <w:shd w:val="clear" w:color="000000" w:fill="FFFFFF"/>
            <w:noWrap/>
            <w:vAlign w:val="bottom"/>
            <w:hideMark/>
          </w:tcPr>
          <w:p w14:paraId="7BE9FCB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xml:space="preserve">Frecventa anuala acceptata de lovituri de trasnet - </w:t>
            </w:r>
            <w:r w:rsidRPr="00DB3A83">
              <w:rPr>
                <w:rFonts w:ascii="Times New Roman" w:eastAsia="Times New Roman" w:hAnsi="Times New Roman" w:cs="Times New Roman"/>
                <w:b/>
                <w:bCs/>
                <w:color w:val="000000"/>
                <w:lang w:val="it-IT"/>
              </w:rPr>
              <w:t>N</w:t>
            </w:r>
            <w:r w:rsidRPr="00DB3A83">
              <w:rPr>
                <w:rFonts w:ascii="Times New Roman" w:eastAsia="Times New Roman" w:hAnsi="Times New Roman" w:cs="Times New Roman"/>
                <w:b/>
                <w:bCs/>
                <w:color w:val="000000"/>
                <w:vertAlign w:val="subscript"/>
                <w:lang w:val="it-IT"/>
              </w:rPr>
              <w:t>c</w:t>
            </w:r>
          </w:p>
        </w:tc>
        <w:tc>
          <w:tcPr>
            <w:tcW w:w="1404" w:type="dxa"/>
            <w:tcBorders>
              <w:top w:val="nil"/>
              <w:left w:val="nil"/>
              <w:bottom w:val="nil"/>
              <w:right w:val="nil"/>
            </w:tcBorders>
            <w:shd w:val="clear" w:color="000000" w:fill="FFFFFF"/>
            <w:noWrap/>
            <w:vAlign w:val="bottom"/>
            <w:hideMark/>
          </w:tcPr>
          <w:p w14:paraId="5A8FE12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5CBC65C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4298BB3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852EA7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47C6C4C" w14:textId="77777777" w:rsidTr="00DB3A83">
        <w:trPr>
          <w:trHeight w:val="300"/>
        </w:trPr>
        <w:tc>
          <w:tcPr>
            <w:tcW w:w="1705" w:type="dxa"/>
            <w:tcBorders>
              <w:top w:val="nil"/>
              <w:left w:val="nil"/>
              <w:bottom w:val="nil"/>
              <w:right w:val="nil"/>
            </w:tcBorders>
            <w:shd w:val="clear" w:color="000000" w:fill="FFFFFF"/>
            <w:noWrap/>
            <w:vAlign w:val="bottom"/>
            <w:hideMark/>
          </w:tcPr>
          <w:p w14:paraId="77C3971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5971" w:type="dxa"/>
            <w:gridSpan w:val="5"/>
            <w:vMerge w:val="restart"/>
            <w:tcBorders>
              <w:top w:val="nil"/>
              <w:left w:val="nil"/>
              <w:bottom w:val="nil"/>
              <w:right w:val="nil"/>
            </w:tcBorders>
            <w:shd w:val="clear" w:color="000000" w:fill="FFFFFF"/>
            <w:noWrap/>
            <w:vAlign w:val="bottom"/>
            <w:hideMark/>
          </w:tcPr>
          <w:p w14:paraId="2588010F" w14:textId="03CA0AF3"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noProof/>
                <w:color w:val="000000"/>
              </w:rPr>
              <w:drawing>
                <wp:anchor distT="0" distB="0" distL="114300" distR="114300" simplePos="0" relativeHeight="251668480" behindDoc="0" locked="0" layoutInCell="1" allowOverlap="1" wp14:anchorId="0A739262" wp14:editId="4A178805">
                  <wp:simplePos x="0" y="0"/>
                  <wp:positionH relativeFrom="column">
                    <wp:posOffset>733425</wp:posOffset>
                  </wp:positionH>
                  <wp:positionV relativeFrom="paragraph">
                    <wp:posOffset>76200</wp:posOffset>
                  </wp:positionV>
                  <wp:extent cx="2371725" cy="466725"/>
                  <wp:effectExtent l="0" t="0" r="9525" b="9525"/>
                  <wp:wrapNone/>
                  <wp:docPr id="1261" name="Picture 11">
                    <a:extLst xmlns:a="http://schemas.openxmlformats.org/drawingml/2006/main">
                      <a:ext uri="{FF2B5EF4-FFF2-40B4-BE49-F238E27FC236}">
                        <a16:creationId xmlns:a16="http://schemas.microsoft.com/office/drawing/2014/main" id="{9E5348FA-02E4-B499-46C3-1B750B03402E}"/>
                      </a:ext>
                    </a:extLst>
                  </wp:docPr>
                  <wp:cNvGraphicFramePr/>
                  <a:graphic xmlns:a="http://schemas.openxmlformats.org/drawingml/2006/main">
                    <a:graphicData uri="http://schemas.openxmlformats.org/drawingml/2006/picture">
                      <pic:pic xmlns:pic="http://schemas.openxmlformats.org/drawingml/2006/picture">
                        <pic:nvPicPr>
                          <pic:cNvPr id="1261" name="Picture 16">
                            <a:extLst>
                              <a:ext uri="{FF2B5EF4-FFF2-40B4-BE49-F238E27FC236}">
                                <a16:creationId xmlns:a16="http://schemas.microsoft.com/office/drawing/2014/main" id="{9E5348FA-02E4-B499-46C3-1B750B03402E}"/>
                              </a:ext>
                            </a:extLst>
                          </pic:cNvPr>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3717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723" w:type="dxa"/>
            <w:tcBorders>
              <w:top w:val="nil"/>
              <w:left w:val="nil"/>
              <w:bottom w:val="nil"/>
              <w:right w:val="nil"/>
            </w:tcBorders>
            <w:shd w:val="clear" w:color="000000" w:fill="FFFFFF"/>
            <w:noWrap/>
            <w:vAlign w:val="bottom"/>
            <w:hideMark/>
          </w:tcPr>
          <w:p w14:paraId="6D9D5CC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8FE728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E56936F" w14:textId="77777777" w:rsidTr="00DB3A83">
        <w:trPr>
          <w:trHeight w:val="300"/>
        </w:trPr>
        <w:tc>
          <w:tcPr>
            <w:tcW w:w="1705" w:type="dxa"/>
            <w:tcBorders>
              <w:top w:val="nil"/>
              <w:left w:val="nil"/>
              <w:bottom w:val="nil"/>
              <w:right w:val="nil"/>
            </w:tcBorders>
            <w:shd w:val="clear" w:color="000000" w:fill="FFFFFF"/>
            <w:noWrap/>
            <w:vAlign w:val="bottom"/>
            <w:hideMark/>
          </w:tcPr>
          <w:p w14:paraId="145395D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5971" w:type="dxa"/>
            <w:gridSpan w:val="5"/>
            <w:vMerge/>
            <w:tcBorders>
              <w:top w:val="nil"/>
              <w:left w:val="nil"/>
              <w:bottom w:val="nil"/>
              <w:right w:val="nil"/>
            </w:tcBorders>
            <w:vAlign w:val="center"/>
            <w:hideMark/>
          </w:tcPr>
          <w:p w14:paraId="65A8716F"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723" w:type="dxa"/>
            <w:tcBorders>
              <w:top w:val="nil"/>
              <w:left w:val="nil"/>
              <w:bottom w:val="nil"/>
              <w:right w:val="nil"/>
            </w:tcBorders>
            <w:shd w:val="clear" w:color="000000" w:fill="FFFFFF"/>
            <w:noWrap/>
            <w:vAlign w:val="bottom"/>
            <w:hideMark/>
          </w:tcPr>
          <w:p w14:paraId="0A1493B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2742FB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2A9881E2" w14:textId="77777777" w:rsidTr="00DB3A83">
        <w:trPr>
          <w:trHeight w:val="300"/>
        </w:trPr>
        <w:tc>
          <w:tcPr>
            <w:tcW w:w="1705" w:type="dxa"/>
            <w:tcBorders>
              <w:top w:val="nil"/>
              <w:left w:val="nil"/>
              <w:bottom w:val="nil"/>
              <w:right w:val="nil"/>
            </w:tcBorders>
            <w:shd w:val="clear" w:color="000000" w:fill="FFFFFF"/>
            <w:noWrap/>
            <w:vAlign w:val="bottom"/>
            <w:hideMark/>
          </w:tcPr>
          <w:p w14:paraId="6A62E60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5971" w:type="dxa"/>
            <w:gridSpan w:val="5"/>
            <w:vMerge/>
            <w:tcBorders>
              <w:top w:val="nil"/>
              <w:left w:val="nil"/>
              <w:bottom w:val="nil"/>
              <w:right w:val="nil"/>
            </w:tcBorders>
            <w:vAlign w:val="center"/>
            <w:hideMark/>
          </w:tcPr>
          <w:p w14:paraId="6F1ECF03"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723" w:type="dxa"/>
            <w:tcBorders>
              <w:top w:val="nil"/>
              <w:left w:val="nil"/>
              <w:bottom w:val="nil"/>
              <w:right w:val="nil"/>
            </w:tcBorders>
            <w:shd w:val="clear" w:color="000000" w:fill="FFFFFF"/>
            <w:noWrap/>
            <w:vAlign w:val="bottom"/>
            <w:hideMark/>
          </w:tcPr>
          <w:p w14:paraId="0BF8A2B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C86633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F3BCCC7" w14:textId="77777777" w:rsidTr="00DB3A83">
        <w:trPr>
          <w:trHeight w:val="330"/>
        </w:trPr>
        <w:tc>
          <w:tcPr>
            <w:tcW w:w="1705" w:type="dxa"/>
            <w:tcBorders>
              <w:top w:val="nil"/>
              <w:left w:val="nil"/>
              <w:bottom w:val="nil"/>
              <w:right w:val="nil"/>
            </w:tcBorders>
            <w:shd w:val="clear" w:color="000000" w:fill="FFFFFF"/>
            <w:noWrap/>
            <w:vAlign w:val="bottom"/>
            <w:hideMark/>
          </w:tcPr>
          <w:p w14:paraId="37BB733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2D402D6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121B484D"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N</w:t>
            </w:r>
            <w:r w:rsidRPr="00DB3A83">
              <w:rPr>
                <w:rFonts w:ascii="Times New Roman" w:eastAsia="Times New Roman" w:hAnsi="Times New Roman" w:cs="Times New Roman"/>
                <w:color w:val="000000"/>
                <w:vertAlign w:val="subscript"/>
              </w:rPr>
              <w:t>c</w:t>
            </w:r>
          </w:p>
        </w:tc>
        <w:tc>
          <w:tcPr>
            <w:tcW w:w="612" w:type="dxa"/>
            <w:tcBorders>
              <w:top w:val="nil"/>
              <w:left w:val="nil"/>
              <w:bottom w:val="nil"/>
              <w:right w:val="nil"/>
            </w:tcBorders>
            <w:shd w:val="clear" w:color="000000" w:fill="FFFFFF"/>
            <w:noWrap/>
            <w:vAlign w:val="bottom"/>
            <w:hideMark/>
          </w:tcPr>
          <w:p w14:paraId="3BB1711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nil"/>
              <w:bottom w:val="nil"/>
              <w:right w:val="nil"/>
            </w:tcBorders>
            <w:shd w:val="clear" w:color="000000" w:fill="FFFFFF"/>
            <w:noWrap/>
            <w:vAlign w:val="bottom"/>
            <w:hideMark/>
          </w:tcPr>
          <w:p w14:paraId="214B4A68"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0,0055</w:t>
            </w:r>
          </w:p>
        </w:tc>
        <w:tc>
          <w:tcPr>
            <w:tcW w:w="1775" w:type="dxa"/>
            <w:gridSpan w:val="2"/>
            <w:tcBorders>
              <w:top w:val="nil"/>
              <w:left w:val="nil"/>
              <w:bottom w:val="nil"/>
              <w:right w:val="nil"/>
            </w:tcBorders>
            <w:shd w:val="clear" w:color="000000" w:fill="FFFFFF"/>
            <w:noWrap/>
            <w:vAlign w:val="bottom"/>
            <w:hideMark/>
          </w:tcPr>
          <w:p w14:paraId="6072383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roofErr w:type="spellStart"/>
            <w:r w:rsidRPr="00DB3A83">
              <w:rPr>
                <w:rFonts w:ascii="Times New Roman" w:eastAsia="Times New Roman" w:hAnsi="Times New Roman" w:cs="Times New Roman"/>
                <w:color w:val="000000"/>
              </w:rPr>
              <w:t>lovituri</w:t>
            </w:r>
            <w:proofErr w:type="spellEnd"/>
            <w:r w:rsidRPr="00DB3A83">
              <w:rPr>
                <w:rFonts w:ascii="Times New Roman" w:eastAsia="Times New Roman" w:hAnsi="Times New Roman" w:cs="Times New Roman"/>
                <w:color w:val="000000"/>
              </w:rPr>
              <w:t>/an]</w:t>
            </w:r>
          </w:p>
        </w:tc>
        <w:tc>
          <w:tcPr>
            <w:tcW w:w="961" w:type="dxa"/>
            <w:tcBorders>
              <w:top w:val="nil"/>
              <w:left w:val="nil"/>
              <w:bottom w:val="nil"/>
              <w:right w:val="nil"/>
            </w:tcBorders>
            <w:shd w:val="clear" w:color="000000" w:fill="FFFFFF"/>
            <w:noWrap/>
            <w:vAlign w:val="bottom"/>
            <w:hideMark/>
          </w:tcPr>
          <w:p w14:paraId="18E39E4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2095C8C" w14:textId="77777777" w:rsidTr="00DB3A83">
        <w:trPr>
          <w:trHeight w:val="300"/>
        </w:trPr>
        <w:tc>
          <w:tcPr>
            <w:tcW w:w="1705" w:type="dxa"/>
            <w:tcBorders>
              <w:top w:val="nil"/>
              <w:left w:val="nil"/>
              <w:bottom w:val="nil"/>
              <w:right w:val="nil"/>
            </w:tcBorders>
            <w:shd w:val="clear" w:color="000000" w:fill="FFFFFF"/>
            <w:noWrap/>
            <w:vAlign w:val="bottom"/>
            <w:hideMark/>
          </w:tcPr>
          <w:p w14:paraId="642BD6F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0E2B87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14CC8FC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6B5264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6E8B4F3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16B077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320A936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AC4FC2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F9E8F93"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4C30498A"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Coeficient</w:t>
            </w:r>
            <w:proofErr w:type="spellEnd"/>
            <w:r w:rsidRPr="00DB3A83">
              <w:rPr>
                <w:rFonts w:ascii="Times New Roman" w:eastAsia="Times New Roman" w:hAnsi="Times New Roman" w:cs="Times New Roman"/>
                <w:color w:val="000000"/>
              </w:rPr>
              <w:t xml:space="preserve"> care tine </w:t>
            </w:r>
            <w:proofErr w:type="spellStart"/>
            <w:r w:rsidRPr="00DB3A83">
              <w:rPr>
                <w:rFonts w:ascii="Times New Roman" w:eastAsia="Times New Roman" w:hAnsi="Times New Roman" w:cs="Times New Roman"/>
                <w:color w:val="000000"/>
              </w:rPr>
              <w:t>seama</w:t>
            </w:r>
            <w:proofErr w:type="spellEnd"/>
            <w:r w:rsidRPr="00DB3A83">
              <w:rPr>
                <w:rFonts w:ascii="Times New Roman" w:eastAsia="Times New Roman" w:hAnsi="Times New Roman" w:cs="Times New Roman"/>
                <w:color w:val="000000"/>
              </w:rPr>
              <w:t xml:space="preserve"> de natura </w:t>
            </w:r>
            <w:proofErr w:type="spellStart"/>
            <w:r w:rsidRPr="00DB3A83">
              <w:rPr>
                <w:rFonts w:ascii="Times New Roman" w:eastAsia="Times New Roman" w:hAnsi="Times New Roman" w:cs="Times New Roman"/>
                <w:color w:val="000000"/>
              </w:rPr>
              <w:t>constructiei</w:t>
            </w:r>
            <w:proofErr w:type="spellEnd"/>
            <w:r w:rsidRPr="00DB3A83">
              <w:rPr>
                <w:rFonts w:ascii="Times New Roman" w:eastAsia="Times New Roman" w:hAnsi="Times New Roman" w:cs="Times New Roman"/>
                <w:color w:val="000000"/>
              </w:rPr>
              <w:t xml:space="preserve">     -    C2</w:t>
            </w:r>
          </w:p>
        </w:tc>
        <w:tc>
          <w:tcPr>
            <w:tcW w:w="1404" w:type="dxa"/>
            <w:tcBorders>
              <w:top w:val="nil"/>
              <w:left w:val="nil"/>
              <w:bottom w:val="nil"/>
              <w:right w:val="nil"/>
            </w:tcBorders>
            <w:shd w:val="clear" w:color="000000" w:fill="FFFFFF"/>
            <w:noWrap/>
            <w:vAlign w:val="bottom"/>
            <w:hideMark/>
          </w:tcPr>
          <w:p w14:paraId="7382157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C2</w:t>
            </w:r>
          </w:p>
        </w:tc>
        <w:tc>
          <w:tcPr>
            <w:tcW w:w="1052" w:type="dxa"/>
            <w:tcBorders>
              <w:top w:val="nil"/>
              <w:left w:val="nil"/>
              <w:bottom w:val="nil"/>
              <w:right w:val="nil"/>
            </w:tcBorders>
            <w:shd w:val="clear" w:color="000000" w:fill="FFFFFF"/>
            <w:noWrap/>
            <w:vAlign w:val="bottom"/>
            <w:hideMark/>
          </w:tcPr>
          <w:p w14:paraId="607D4F8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2604F19"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961" w:type="dxa"/>
            <w:tcBorders>
              <w:top w:val="nil"/>
              <w:left w:val="nil"/>
              <w:bottom w:val="nil"/>
              <w:right w:val="nil"/>
            </w:tcBorders>
            <w:shd w:val="clear" w:color="000000" w:fill="FFFFFF"/>
            <w:noWrap/>
            <w:vAlign w:val="bottom"/>
            <w:hideMark/>
          </w:tcPr>
          <w:p w14:paraId="03C74B4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82A2775"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50F6AC27"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Coeficient</w:t>
            </w:r>
            <w:proofErr w:type="spellEnd"/>
            <w:r w:rsidRPr="00DB3A83">
              <w:rPr>
                <w:rFonts w:ascii="Times New Roman" w:eastAsia="Times New Roman" w:hAnsi="Times New Roman" w:cs="Times New Roman"/>
                <w:color w:val="000000"/>
              </w:rPr>
              <w:t xml:space="preserve"> care tine </w:t>
            </w:r>
            <w:proofErr w:type="spellStart"/>
            <w:r w:rsidRPr="00DB3A83">
              <w:rPr>
                <w:rFonts w:ascii="Times New Roman" w:eastAsia="Times New Roman" w:hAnsi="Times New Roman" w:cs="Times New Roman"/>
                <w:color w:val="000000"/>
              </w:rPr>
              <w:t>seama</w:t>
            </w:r>
            <w:proofErr w:type="spellEnd"/>
            <w:r w:rsidRPr="00DB3A83">
              <w:rPr>
                <w:rFonts w:ascii="Times New Roman" w:eastAsia="Times New Roman" w:hAnsi="Times New Roman" w:cs="Times New Roman"/>
                <w:color w:val="000000"/>
              </w:rPr>
              <w:t xml:space="preserve"> de </w:t>
            </w:r>
            <w:proofErr w:type="spellStart"/>
            <w:r w:rsidRPr="00DB3A83">
              <w:rPr>
                <w:rFonts w:ascii="Times New Roman" w:eastAsia="Times New Roman" w:hAnsi="Times New Roman" w:cs="Times New Roman"/>
                <w:color w:val="000000"/>
              </w:rPr>
              <w:t>continutul</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constructie</w:t>
            </w:r>
            <w:proofErr w:type="spellEnd"/>
            <w:r w:rsidRPr="00DB3A83">
              <w:rPr>
                <w:rFonts w:ascii="Times New Roman" w:eastAsia="Times New Roman" w:hAnsi="Times New Roman" w:cs="Times New Roman"/>
                <w:color w:val="000000"/>
              </w:rPr>
              <w:t xml:space="preserve">      -    C3</w:t>
            </w:r>
          </w:p>
        </w:tc>
        <w:tc>
          <w:tcPr>
            <w:tcW w:w="1404" w:type="dxa"/>
            <w:tcBorders>
              <w:top w:val="nil"/>
              <w:left w:val="nil"/>
              <w:bottom w:val="nil"/>
              <w:right w:val="nil"/>
            </w:tcBorders>
            <w:shd w:val="clear" w:color="000000" w:fill="FFFFFF"/>
            <w:noWrap/>
            <w:vAlign w:val="bottom"/>
            <w:hideMark/>
          </w:tcPr>
          <w:p w14:paraId="2237456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C3</w:t>
            </w:r>
          </w:p>
        </w:tc>
        <w:tc>
          <w:tcPr>
            <w:tcW w:w="1052" w:type="dxa"/>
            <w:tcBorders>
              <w:top w:val="nil"/>
              <w:left w:val="nil"/>
              <w:bottom w:val="nil"/>
              <w:right w:val="nil"/>
            </w:tcBorders>
            <w:shd w:val="clear" w:color="000000" w:fill="FFFFFF"/>
            <w:noWrap/>
            <w:vAlign w:val="bottom"/>
            <w:hideMark/>
          </w:tcPr>
          <w:p w14:paraId="3D6DAC0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nil"/>
              <w:left w:val="single" w:sz="4" w:space="0" w:color="auto"/>
              <w:bottom w:val="single" w:sz="4" w:space="0" w:color="auto"/>
              <w:right w:val="single" w:sz="4" w:space="0" w:color="auto"/>
            </w:tcBorders>
            <w:shd w:val="clear" w:color="000000" w:fill="FFFFFF"/>
            <w:noWrap/>
            <w:vAlign w:val="bottom"/>
            <w:hideMark/>
          </w:tcPr>
          <w:p w14:paraId="336E3455"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961" w:type="dxa"/>
            <w:tcBorders>
              <w:top w:val="nil"/>
              <w:left w:val="nil"/>
              <w:bottom w:val="nil"/>
              <w:right w:val="nil"/>
            </w:tcBorders>
            <w:shd w:val="clear" w:color="000000" w:fill="FFFFFF"/>
            <w:noWrap/>
            <w:vAlign w:val="bottom"/>
            <w:hideMark/>
          </w:tcPr>
          <w:p w14:paraId="25DA70E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BB86985"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14388FA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Coeficient functie de gradul de ocupare al cladirii     -    C4</w:t>
            </w:r>
          </w:p>
        </w:tc>
        <w:tc>
          <w:tcPr>
            <w:tcW w:w="1404" w:type="dxa"/>
            <w:tcBorders>
              <w:top w:val="nil"/>
              <w:left w:val="nil"/>
              <w:bottom w:val="nil"/>
              <w:right w:val="nil"/>
            </w:tcBorders>
            <w:shd w:val="clear" w:color="000000" w:fill="FFFFFF"/>
            <w:noWrap/>
            <w:vAlign w:val="bottom"/>
            <w:hideMark/>
          </w:tcPr>
          <w:p w14:paraId="58EC56A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C4</w:t>
            </w:r>
          </w:p>
        </w:tc>
        <w:tc>
          <w:tcPr>
            <w:tcW w:w="1052" w:type="dxa"/>
            <w:tcBorders>
              <w:top w:val="nil"/>
              <w:left w:val="nil"/>
              <w:bottom w:val="nil"/>
              <w:right w:val="nil"/>
            </w:tcBorders>
            <w:shd w:val="clear" w:color="000000" w:fill="FFFFFF"/>
            <w:noWrap/>
            <w:vAlign w:val="bottom"/>
            <w:hideMark/>
          </w:tcPr>
          <w:p w14:paraId="7DC4519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nil"/>
              <w:left w:val="single" w:sz="4" w:space="0" w:color="auto"/>
              <w:bottom w:val="single" w:sz="4" w:space="0" w:color="auto"/>
              <w:right w:val="single" w:sz="4" w:space="0" w:color="auto"/>
            </w:tcBorders>
            <w:shd w:val="clear" w:color="000000" w:fill="FFFFFF"/>
            <w:noWrap/>
            <w:vAlign w:val="bottom"/>
            <w:hideMark/>
          </w:tcPr>
          <w:p w14:paraId="6F7A749A"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961" w:type="dxa"/>
            <w:tcBorders>
              <w:top w:val="nil"/>
              <w:left w:val="nil"/>
              <w:bottom w:val="nil"/>
              <w:right w:val="nil"/>
            </w:tcBorders>
            <w:shd w:val="clear" w:color="000000" w:fill="FFFFFF"/>
            <w:noWrap/>
            <w:vAlign w:val="bottom"/>
            <w:hideMark/>
          </w:tcPr>
          <w:p w14:paraId="47D8300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4C49F42" w14:textId="77777777" w:rsidTr="00DB3A83">
        <w:trPr>
          <w:trHeight w:val="300"/>
        </w:trPr>
        <w:tc>
          <w:tcPr>
            <w:tcW w:w="5220" w:type="dxa"/>
            <w:gridSpan w:val="4"/>
            <w:tcBorders>
              <w:top w:val="nil"/>
              <w:left w:val="nil"/>
              <w:bottom w:val="nil"/>
              <w:right w:val="nil"/>
            </w:tcBorders>
            <w:shd w:val="clear" w:color="000000" w:fill="FFFFFF"/>
            <w:noWrap/>
            <w:vAlign w:val="bottom"/>
            <w:hideMark/>
          </w:tcPr>
          <w:p w14:paraId="7CB4E46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xml:space="preserve">Coeficient functie de consecintele trasnetului   -    </w:t>
            </w:r>
          </w:p>
        </w:tc>
        <w:tc>
          <w:tcPr>
            <w:tcW w:w="1404" w:type="dxa"/>
            <w:tcBorders>
              <w:top w:val="nil"/>
              <w:left w:val="nil"/>
              <w:bottom w:val="nil"/>
              <w:right w:val="nil"/>
            </w:tcBorders>
            <w:shd w:val="clear" w:color="000000" w:fill="FFFFFF"/>
            <w:noWrap/>
            <w:vAlign w:val="bottom"/>
            <w:hideMark/>
          </w:tcPr>
          <w:p w14:paraId="42AA985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C5</w:t>
            </w:r>
          </w:p>
        </w:tc>
        <w:tc>
          <w:tcPr>
            <w:tcW w:w="1052" w:type="dxa"/>
            <w:tcBorders>
              <w:top w:val="nil"/>
              <w:left w:val="nil"/>
              <w:bottom w:val="nil"/>
              <w:right w:val="nil"/>
            </w:tcBorders>
            <w:shd w:val="clear" w:color="000000" w:fill="FFFFFF"/>
            <w:noWrap/>
            <w:vAlign w:val="bottom"/>
            <w:hideMark/>
          </w:tcPr>
          <w:p w14:paraId="25A2E426"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nil"/>
              <w:left w:val="single" w:sz="4" w:space="0" w:color="auto"/>
              <w:bottom w:val="single" w:sz="4" w:space="0" w:color="auto"/>
              <w:right w:val="single" w:sz="4" w:space="0" w:color="auto"/>
            </w:tcBorders>
            <w:shd w:val="clear" w:color="000000" w:fill="FFFFFF"/>
            <w:noWrap/>
            <w:vAlign w:val="bottom"/>
            <w:hideMark/>
          </w:tcPr>
          <w:p w14:paraId="75175587"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961" w:type="dxa"/>
            <w:tcBorders>
              <w:top w:val="nil"/>
              <w:left w:val="nil"/>
              <w:bottom w:val="nil"/>
              <w:right w:val="nil"/>
            </w:tcBorders>
            <w:shd w:val="clear" w:color="000000" w:fill="FFFFFF"/>
            <w:noWrap/>
            <w:vAlign w:val="bottom"/>
            <w:hideMark/>
          </w:tcPr>
          <w:p w14:paraId="1B39001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1D819B1" w14:textId="77777777" w:rsidTr="00DB3A83">
        <w:trPr>
          <w:trHeight w:val="300"/>
        </w:trPr>
        <w:tc>
          <w:tcPr>
            <w:tcW w:w="1705" w:type="dxa"/>
            <w:tcBorders>
              <w:top w:val="nil"/>
              <w:left w:val="nil"/>
              <w:bottom w:val="nil"/>
              <w:right w:val="nil"/>
            </w:tcBorders>
            <w:shd w:val="clear" w:color="000000" w:fill="FFFFFF"/>
            <w:noWrap/>
            <w:vAlign w:val="bottom"/>
            <w:hideMark/>
          </w:tcPr>
          <w:p w14:paraId="361E96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4E799EA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AC7745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40C6C5A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499A3A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3527636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431C5EC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26D9AC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D658264"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4A5E5AC4"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Necesar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instalatie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paratrasnet</w:t>
            </w:r>
            <w:proofErr w:type="spellEnd"/>
          </w:p>
        </w:tc>
        <w:tc>
          <w:tcPr>
            <w:tcW w:w="61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0CCE546" w14:textId="77777777" w:rsidR="00DB3A83" w:rsidRPr="00DB3A83" w:rsidRDefault="00DB3A83" w:rsidP="00DB3A83">
            <w:pPr>
              <w:spacing w:after="0" w:line="240" w:lineRule="auto"/>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DA</w:t>
            </w:r>
          </w:p>
        </w:tc>
        <w:tc>
          <w:tcPr>
            <w:tcW w:w="1404" w:type="dxa"/>
            <w:tcBorders>
              <w:top w:val="nil"/>
              <w:left w:val="nil"/>
              <w:bottom w:val="nil"/>
              <w:right w:val="nil"/>
            </w:tcBorders>
            <w:shd w:val="clear" w:color="000000" w:fill="FFFFFF"/>
            <w:noWrap/>
            <w:vAlign w:val="bottom"/>
            <w:hideMark/>
          </w:tcPr>
          <w:p w14:paraId="6F8480A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9475DE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1EB4B3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AB0D84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CC5F14C" w14:textId="77777777" w:rsidTr="00DB3A83">
        <w:trPr>
          <w:trHeight w:val="300"/>
        </w:trPr>
        <w:tc>
          <w:tcPr>
            <w:tcW w:w="1705" w:type="dxa"/>
            <w:tcBorders>
              <w:top w:val="nil"/>
              <w:left w:val="nil"/>
              <w:bottom w:val="nil"/>
              <w:right w:val="nil"/>
            </w:tcBorders>
            <w:shd w:val="clear" w:color="000000" w:fill="FFFFFF"/>
            <w:noWrap/>
            <w:vAlign w:val="bottom"/>
            <w:hideMark/>
          </w:tcPr>
          <w:p w14:paraId="3A48206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C10D73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D1DBF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6958209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4E71D9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61680B4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F860E7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4E4E8D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F9874AA"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30C6E559"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lastRenderedPageBreak/>
              <w:t>Eficacitatea</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instalatiei</w:t>
            </w:r>
            <w:proofErr w:type="spellEnd"/>
            <w:r w:rsidRPr="00DB3A83">
              <w:rPr>
                <w:rFonts w:ascii="Times New Roman" w:eastAsia="Times New Roman" w:hAnsi="Times New Roman" w:cs="Times New Roman"/>
                <w:color w:val="000000"/>
              </w:rPr>
              <w:t xml:space="preserve"> de </w:t>
            </w:r>
            <w:proofErr w:type="spellStart"/>
            <w:r w:rsidRPr="00DB3A83">
              <w:rPr>
                <w:rFonts w:ascii="Times New Roman" w:eastAsia="Times New Roman" w:hAnsi="Times New Roman" w:cs="Times New Roman"/>
                <w:color w:val="000000"/>
              </w:rPr>
              <w:t>paratrasnet</w:t>
            </w:r>
            <w:proofErr w:type="spellEnd"/>
          </w:p>
        </w:tc>
        <w:tc>
          <w:tcPr>
            <w:tcW w:w="612" w:type="dxa"/>
            <w:tcBorders>
              <w:top w:val="nil"/>
              <w:left w:val="nil"/>
              <w:bottom w:val="nil"/>
              <w:right w:val="nil"/>
            </w:tcBorders>
            <w:shd w:val="clear" w:color="000000" w:fill="FFFFFF"/>
            <w:noWrap/>
            <w:vAlign w:val="bottom"/>
            <w:hideMark/>
          </w:tcPr>
          <w:p w14:paraId="5959610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54EBE6E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90680A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981E10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6A3A90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01A02E1" w14:textId="77777777" w:rsidTr="00DB3A83">
        <w:trPr>
          <w:trHeight w:val="300"/>
        </w:trPr>
        <w:tc>
          <w:tcPr>
            <w:tcW w:w="1705" w:type="dxa"/>
            <w:tcBorders>
              <w:top w:val="nil"/>
              <w:left w:val="nil"/>
              <w:bottom w:val="nil"/>
              <w:right w:val="nil"/>
            </w:tcBorders>
            <w:shd w:val="clear" w:color="000000" w:fill="FFFFFF"/>
            <w:noWrap/>
            <w:vAlign w:val="bottom"/>
            <w:hideMark/>
          </w:tcPr>
          <w:p w14:paraId="76C0990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5BB009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val="restart"/>
            <w:tcBorders>
              <w:top w:val="nil"/>
              <w:left w:val="nil"/>
              <w:bottom w:val="nil"/>
              <w:right w:val="nil"/>
            </w:tcBorders>
            <w:shd w:val="clear" w:color="000000" w:fill="FFFFFF"/>
            <w:noWrap/>
            <w:vAlign w:val="bottom"/>
            <w:hideMark/>
          </w:tcPr>
          <w:p w14:paraId="0211E43E" w14:textId="00EA050B"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69504" behindDoc="0" locked="0" layoutInCell="1" allowOverlap="1" wp14:anchorId="0EC36237" wp14:editId="5AB2300B">
                  <wp:simplePos x="0" y="0"/>
                  <wp:positionH relativeFrom="column">
                    <wp:posOffset>171450</wp:posOffset>
                  </wp:positionH>
                  <wp:positionV relativeFrom="paragraph">
                    <wp:posOffset>47625</wp:posOffset>
                  </wp:positionV>
                  <wp:extent cx="1171575" cy="304800"/>
                  <wp:effectExtent l="0" t="0" r="9525" b="0"/>
                  <wp:wrapNone/>
                  <wp:docPr id="1263" name="Picture 10">
                    <a:extLst xmlns:a="http://schemas.openxmlformats.org/drawingml/2006/main">
                      <a:ext uri="{FF2B5EF4-FFF2-40B4-BE49-F238E27FC236}">
                        <a16:creationId xmlns:a16="http://schemas.microsoft.com/office/drawing/2014/main" id="{2B1CE0C0-A108-4421-24FE-09C46E2FE8DE}"/>
                      </a:ext>
                    </a:extLst>
                  </wp:docPr>
                  <wp:cNvGraphicFramePr/>
                  <a:graphic xmlns:a="http://schemas.openxmlformats.org/drawingml/2006/main">
                    <a:graphicData uri="http://schemas.openxmlformats.org/drawingml/2006/picture">
                      <pic:pic xmlns:pic="http://schemas.openxmlformats.org/drawingml/2006/picture">
                        <pic:nvPicPr>
                          <pic:cNvPr id="1263" name="Picture 20">
                            <a:extLst>
                              <a:ext uri="{FF2B5EF4-FFF2-40B4-BE49-F238E27FC236}">
                                <a16:creationId xmlns:a16="http://schemas.microsoft.com/office/drawing/2014/main" id="{2B1CE0C0-A108-4421-24FE-09C46E2FE8DE}"/>
                              </a:ext>
                            </a:extLst>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17157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404" w:type="dxa"/>
            <w:tcBorders>
              <w:top w:val="nil"/>
              <w:left w:val="nil"/>
              <w:bottom w:val="nil"/>
              <w:right w:val="nil"/>
            </w:tcBorders>
            <w:shd w:val="clear" w:color="000000" w:fill="FFFFFF"/>
            <w:noWrap/>
            <w:vAlign w:val="bottom"/>
            <w:hideMark/>
          </w:tcPr>
          <w:p w14:paraId="036DD40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276BB82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A85B0E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5E0E76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30C9C88" w14:textId="77777777" w:rsidTr="00DB3A83">
        <w:trPr>
          <w:trHeight w:val="300"/>
        </w:trPr>
        <w:tc>
          <w:tcPr>
            <w:tcW w:w="1705" w:type="dxa"/>
            <w:tcBorders>
              <w:top w:val="nil"/>
              <w:left w:val="nil"/>
              <w:bottom w:val="nil"/>
              <w:right w:val="nil"/>
            </w:tcBorders>
            <w:shd w:val="clear" w:color="000000" w:fill="FFFFFF"/>
            <w:noWrap/>
            <w:vAlign w:val="bottom"/>
            <w:hideMark/>
          </w:tcPr>
          <w:p w14:paraId="40ED4EE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6AF7B8B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tcBorders>
              <w:top w:val="nil"/>
              <w:left w:val="nil"/>
              <w:bottom w:val="nil"/>
              <w:right w:val="nil"/>
            </w:tcBorders>
            <w:vAlign w:val="center"/>
            <w:hideMark/>
          </w:tcPr>
          <w:p w14:paraId="3C775B44"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404" w:type="dxa"/>
            <w:tcBorders>
              <w:top w:val="nil"/>
              <w:left w:val="nil"/>
              <w:bottom w:val="nil"/>
              <w:right w:val="nil"/>
            </w:tcBorders>
            <w:shd w:val="clear" w:color="000000" w:fill="FFFFFF"/>
            <w:noWrap/>
            <w:vAlign w:val="bottom"/>
            <w:hideMark/>
          </w:tcPr>
          <w:p w14:paraId="49F51E7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5B9F72A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EFD86C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F2900B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17424AD" w14:textId="77777777" w:rsidTr="00DB3A83">
        <w:trPr>
          <w:trHeight w:val="300"/>
        </w:trPr>
        <w:tc>
          <w:tcPr>
            <w:tcW w:w="1705" w:type="dxa"/>
            <w:tcBorders>
              <w:top w:val="nil"/>
              <w:left w:val="nil"/>
              <w:bottom w:val="nil"/>
              <w:right w:val="nil"/>
            </w:tcBorders>
            <w:shd w:val="clear" w:color="000000" w:fill="FFFFFF"/>
            <w:noWrap/>
            <w:vAlign w:val="bottom"/>
            <w:hideMark/>
          </w:tcPr>
          <w:p w14:paraId="25DDEE8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4E14010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077BFBB"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E</w:t>
            </w:r>
          </w:p>
        </w:tc>
        <w:tc>
          <w:tcPr>
            <w:tcW w:w="612" w:type="dxa"/>
            <w:tcBorders>
              <w:top w:val="nil"/>
              <w:left w:val="nil"/>
              <w:bottom w:val="nil"/>
              <w:right w:val="nil"/>
            </w:tcBorders>
            <w:shd w:val="clear" w:color="000000" w:fill="FFFFFF"/>
            <w:noWrap/>
            <w:vAlign w:val="bottom"/>
            <w:hideMark/>
          </w:tcPr>
          <w:p w14:paraId="3D035B8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DA0D00"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0,481258</w:t>
            </w:r>
          </w:p>
        </w:tc>
        <w:tc>
          <w:tcPr>
            <w:tcW w:w="1052" w:type="dxa"/>
            <w:tcBorders>
              <w:top w:val="nil"/>
              <w:left w:val="nil"/>
              <w:bottom w:val="nil"/>
              <w:right w:val="nil"/>
            </w:tcBorders>
            <w:shd w:val="clear" w:color="000000" w:fill="FFFFFF"/>
            <w:noWrap/>
            <w:vAlign w:val="bottom"/>
            <w:hideMark/>
          </w:tcPr>
          <w:p w14:paraId="7C31881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340064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A3D6C6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7B59085" w14:textId="77777777" w:rsidTr="00DB3A83">
        <w:trPr>
          <w:trHeight w:val="300"/>
        </w:trPr>
        <w:tc>
          <w:tcPr>
            <w:tcW w:w="7676" w:type="dxa"/>
            <w:gridSpan w:val="6"/>
            <w:tcBorders>
              <w:top w:val="nil"/>
              <w:left w:val="nil"/>
              <w:bottom w:val="nil"/>
              <w:right w:val="nil"/>
            </w:tcBorders>
            <w:shd w:val="clear" w:color="000000" w:fill="FFFFFF"/>
            <w:noWrap/>
            <w:vAlign w:val="bottom"/>
            <w:hideMark/>
          </w:tcPr>
          <w:p w14:paraId="1FAFCD5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Nivel de protectie al instalatiei de paratrasnet functie de eficacitate</w:t>
            </w:r>
          </w:p>
        </w:tc>
        <w:tc>
          <w:tcPr>
            <w:tcW w:w="168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665BAA1" w14:textId="77777777" w:rsidR="00DB3A83" w:rsidRPr="00DB3A83" w:rsidRDefault="00DB3A83" w:rsidP="00DB3A83">
            <w:pPr>
              <w:spacing w:after="0" w:line="240" w:lineRule="auto"/>
              <w:jc w:val="center"/>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NORMAL  IV</w:t>
            </w:r>
          </w:p>
        </w:tc>
      </w:tr>
      <w:tr w:rsidR="00DB3A83" w:rsidRPr="00DB3A83" w14:paraId="3001B3D6" w14:textId="77777777" w:rsidTr="00DB3A83">
        <w:trPr>
          <w:trHeight w:val="300"/>
        </w:trPr>
        <w:tc>
          <w:tcPr>
            <w:tcW w:w="1705" w:type="dxa"/>
            <w:tcBorders>
              <w:top w:val="nil"/>
              <w:left w:val="nil"/>
              <w:bottom w:val="nil"/>
              <w:right w:val="nil"/>
            </w:tcBorders>
            <w:shd w:val="clear" w:color="000000" w:fill="FFFFFF"/>
            <w:noWrap/>
            <w:vAlign w:val="bottom"/>
            <w:hideMark/>
          </w:tcPr>
          <w:p w14:paraId="0B763CF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20CE8D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5005" w:type="dxa"/>
            <w:gridSpan w:val="4"/>
            <w:vMerge w:val="restart"/>
            <w:tcBorders>
              <w:top w:val="nil"/>
              <w:left w:val="nil"/>
              <w:bottom w:val="nil"/>
              <w:right w:val="nil"/>
            </w:tcBorders>
            <w:shd w:val="clear" w:color="000000" w:fill="FFFFFF"/>
            <w:noWrap/>
            <w:vAlign w:val="bottom"/>
            <w:hideMark/>
          </w:tcPr>
          <w:p w14:paraId="544DE456" w14:textId="373A020F"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64384" behindDoc="0" locked="0" layoutInCell="1" allowOverlap="1" wp14:anchorId="789B9CB0" wp14:editId="1E7630C7">
                  <wp:simplePos x="0" y="0"/>
                  <wp:positionH relativeFrom="column">
                    <wp:posOffset>28575</wp:posOffset>
                  </wp:positionH>
                  <wp:positionV relativeFrom="paragraph">
                    <wp:posOffset>57150</wp:posOffset>
                  </wp:positionV>
                  <wp:extent cx="2428875" cy="895350"/>
                  <wp:effectExtent l="0" t="0" r="9525" b="0"/>
                  <wp:wrapNone/>
                  <wp:docPr id="1255" name="Picture 9">
                    <a:extLst xmlns:a="http://schemas.openxmlformats.org/drawingml/2006/main">
                      <a:ext uri="{FF2B5EF4-FFF2-40B4-BE49-F238E27FC236}">
                        <a16:creationId xmlns:a16="http://schemas.microsoft.com/office/drawing/2014/main" id="{2362C044-245C-65D4-615C-1A1A6B23B2C4}"/>
                      </a:ext>
                    </a:extLst>
                  </wp:docPr>
                  <wp:cNvGraphicFramePr/>
                  <a:graphic xmlns:a="http://schemas.openxmlformats.org/drawingml/2006/main">
                    <a:graphicData uri="http://schemas.openxmlformats.org/drawingml/2006/picture">
                      <pic:pic xmlns:pic="http://schemas.openxmlformats.org/drawingml/2006/picture">
                        <pic:nvPicPr>
                          <pic:cNvPr id="1255" name="Picture 22">
                            <a:extLst>
                              <a:ext uri="{FF2B5EF4-FFF2-40B4-BE49-F238E27FC236}">
                                <a16:creationId xmlns:a16="http://schemas.microsoft.com/office/drawing/2014/main" id="{2362C044-245C-65D4-615C-1A1A6B23B2C4}"/>
                              </a:ext>
                            </a:extLst>
                          </pic:cNvPr>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428875"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723" w:type="dxa"/>
            <w:tcBorders>
              <w:top w:val="nil"/>
              <w:left w:val="nil"/>
              <w:bottom w:val="nil"/>
              <w:right w:val="nil"/>
            </w:tcBorders>
            <w:shd w:val="clear" w:color="000000" w:fill="FFFFFF"/>
            <w:noWrap/>
            <w:vAlign w:val="bottom"/>
            <w:hideMark/>
          </w:tcPr>
          <w:p w14:paraId="4B3D9BB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58BD1F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1013213" w14:textId="77777777" w:rsidTr="00DB3A83">
        <w:trPr>
          <w:trHeight w:val="300"/>
        </w:trPr>
        <w:tc>
          <w:tcPr>
            <w:tcW w:w="1705" w:type="dxa"/>
            <w:tcBorders>
              <w:top w:val="nil"/>
              <w:left w:val="nil"/>
              <w:bottom w:val="nil"/>
              <w:right w:val="nil"/>
            </w:tcBorders>
            <w:shd w:val="clear" w:color="000000" w:fill="FFFFFF"/>
            <w:noWrap/>
            <w:vAlign w:val="bottom"/>
            <w:hideMark/>
          </w:tcPr>
          <w:p w14:paraId="4C5CF5C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54EAA3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5005" w:type="dxa"/>
            <w:gridSpan w:val="4"/>
            <w:vMerge/>
            <w:tcBorders>
              <w:top w:val="nil"/>
              <w:left w:val="nil"/>
              <w:bottom w:val="nil"/>
              <w:right w:val="nil"/>
            </w:tcBorders>
            <w:vAlign w:val="center"/>
            <w:hideMark/>
          </w:tcPr>
          <w:p w14:paraId="55E5CE29"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723" w:type="dxa"/>
            <w:tcBorders>
              <w:top w:val="nil"/>
              <w:left w:val="nil"/>
              <w:bottom w:val="nil"/>
              <w:right w:val="nil"/>
            </w:tcBorders>
            <w:shd w:val="clear" w:color="000000" w:fill="FFFFFF"/>
            <w:noWrap/>
            <w:vAlign w:val="bottom"/>
            <w:hideMark/>
          </w:tcPr>
          <w:p w14:paraId="6C22D93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FF47A3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8BC8AD7" w14:textId="77777777" w:rsidTr="00DB3A83">
        <w:trPr>
          <w:trHeight w:val="300"/>
        </w:trPr>
        <w:tc>
          <w:tcPr>
            <w:tcW w:w="1705" w:type="dxa"/>
            <w:tcBorders>
              <w:top w:val="nil"/>
              <w:left w:val="nil"/>
              <w:bottom w:val="nil"/>
              <w:right w:val="nil"/>
            </w:tcBorders>
            <w:shd w:val="clear" w:color="000000" w:fill="FFFFFF"/>
            <w:noWrap/>
            <w:vAlign w:val="bottom"/>
            <w:hideMark/>
          </w:tcPr>
          <w:p w14:paraId="15EACF2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6C1AEE1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5005" w:type="dxa"/>
            <w:gridSpan w:val="4"/>
            <w:vMerge/>
            <w:tcBorders>
              <w:top w:val="nil"/>
              <w:left w:val="nil"/>
              <w:bottom w:val="nil"/>
              <w:right w:val="nil"/>
            </w:tcBorders>
            <w:vAlign w:val="center"/>
            <w:hideMark/>
          </w:tcPr>
          <w:p w14:paraId="602D45D8"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723" w:type="dxa"/>
            <w:tcBorders>
              <w:top w:val="nil"/>
              <w:left w:val="nil"/>
              <w:bottom w:val="nil"/>
              <w:right w:val="nil"/>
            </w:tcBorders>
            <w:shd w:val="clear" w:color="000000" w:fill="FFFFFF"/>
            <w:noWrap/>
            <w:vAlign w:val="bottom"/>
            <w:hideMark/>
          </w:tcPr>
          <w:p w14:paraId="43DD469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AEAB20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2773662" w14:textId="77777777" w:rsidTr="00DB3A83">
        <w:trPr>
          <w:trHeight w:val="300"/>
        </w:trPr>
        <w:tc>
          <w:tcPr>
            <w:tcW w:w="1705" w:type="dxa"/>
            <w:tcBorders>
              <w:top w:val="nil"/>
              <w:left w:val="nil"/>
              <w:bottom w:val="nil"/>
              <w:right w:val="nil"/>
            </w:tcBorders>
            <w:shd w:val="clear" w:color="000000" w:fill="FFFFFF"/>
            <w:noWrap/>
            <w:vAlign w:val="bottom"/>
            <w:hideMark/>
          </w:tcPr>
          <w:p w14:paraId="34271AD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B3DA7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5005" w:type="dxa"/>
            <w:gridSpan w:val="4"/>
            <w:vMerge/>
            <w:tcBorders>
              <w:top w:val="nil"/>
              <w:left w:val="nil"/>
              <w:bottom w:val="nil"/>
              <w:right w:val="nil"/>
            </w:tcBorders>
            <w:vAlign w:val="center"/>
            <w:hideMark/>
          </w:tcPr>
          <w:p w14:paraId="675F6E82"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723" w:type="dxa"/>
            <w:tcBorders>
              <w:top w:val="nil"/>
              <w:left w:val="nil"/>
              <w:bottom w:val="nil"/>
              <w:right w:val="nil"/>
            </w:tcBorders>
            <w:shd w:val="clear" w:color="000000" w:fill="FFFFFF"/>
            <w:noWrap/>
            <w:vAlign w:val="bottom"/>
            <w:hideMark/>
          </w:tcPr>
          <w:p w14:paraId="531F5B6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50240A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21B1C51" w14:textId="77777777" w:rsidTr="00DB3A83">
        <w:trPr>
          <w:trHeight w:val="300"/>
        </w:trPr>
        <w:tc>
          <w:tcPr>
            <w:tcW w:w="1705" w:type="dxa"/>
            <w:tcBorders>
              <w:top w:val="nil"/>
              <w:left w:val="nil"/>
              <w:bottom w:val="nil"/>
              <w:right w:val="nil"/>
            </w:tcBorders>
            <w:shd w:val="clear" w:color="000000" w:fill="FFFFFF"/>
            <w:noWrap/>
            <w:vAlign w:val="bottom"/>
            <w:hideMark/>
          </w:tcPr>
          <w:p w14:paraId="626E473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3BAEB4F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5005" w:type="dxa"/>
            <w:gridSpan w:val="4"/>
            <w:vMerge/>
            <w:tcBorders>
              <w:top w:val="nil"/>
              <w:left w:val="nil"/>
              <w:bottom w:val="nil"/>
              <w:right w:val="nil"/>
            </w:tcBorders>
            <w:vAlign w:val="center"/>
            <w:hideMark/>
          </w:tcPr>
          <w:p w14:paraId="3861331C"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723" w:type="dxa"/>
            <w:tcBorders>
              <w:top w:val="nil"/>
              <w:left w:val="nil"/>
              <w:bottom w:val="nil"/>
              <w:right w:val="nil"/>
            </w:tcBorders>
            <w:shd w:val="clear" w:color="000000" w:fill="FFFFFF"/>
            <w:noWrap/>
            <w:vAlign w:val="bottom"/>
            <w:hideMark/>
          </w:tcPr>
          <w:p w14:paraId="03F288A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A71FD9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B8D39CF" w14:textId="77777777" w:rsidTr="00DB3A83">
        <w:trPr>
          <w:trHeight w:val="300"/>
        </w:trPr>
        <w:tc>
          <w:tcPr>
            <w:tcW w:w="1705" w:type="dxa"/>
            <w:tcBorders>
              <w:top w:val="nil"/>
              <w:left w:val="nil"/>
              <w:bottom w:val="nil"/>
              <w:right w:val="nil"/>
            </w:tcBorders>
            <w:shd w:val="clear" w:color="000000" w:fill="FFFFFF"/>
            <w:noWrap/>
            <w:vAlign w:val="bottom"/>
            <w:hideMark/>
          </w:tcPr>
          <w:p w14:paraId="751A36A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9B0703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50CE31C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11581E1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C875C2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6FE7316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35F830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23377F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F4762B9" w14:textId="77777777" w:rsidTr="00DB3A83">
        <w:trPr>
          <w:trHeight w:val="300"/>
        </w:trPr>
        <w:tc>
          <w:tcPr>
            <w:tcW w:w="1705" w:type="dxa"/>
            <w:tcBorders>
              <w:top w:val="nil"/>
              <w:left w:val="nil"/>
              <w:bottom w:val="nil"/>
              <w:right w:val="nil"/>
            </w:tcBorders>
            <w:shd w:val="clear" w:color="000000" w:fill="FFFFFF"/>
            <w:noWrap/>
            <w:vAlign w:val="bottom"/>
            <w:hideMark/>
          </w:tcPr>
          <w:p w14:paraId="13EF8B3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67BBE49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E3C5BA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C93F7D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3398EB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C88834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C220AF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10CB34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BF6CB91" w14:textId="77777777" w:rsidTr="00DB3A83">
        <w:trPr>
          <w:trHeight w:val="300"/>
        </w:trPr>
        <w:tc>
          <w:tcPr>
            <w:tcW w:w="1705" w:type="dxa"/>
            <w:tcBorders>
              <w:top w:val="nil"/>
              <w:left w:val="nil"/>
              <w:bottom w:val="nil"/>
              <w:right w:val="nil"/>
            </w:tcBorders>
            <w:shd w:val="clear" w:color="auto" w:fill="auto"/>
            <w:noWrap/>
            <w:vAlign w:val="bottom"/>
            <w:hideMark/>
          </w:tcPr>
          <w:p w14:paraId="40A30D47" w14:textId="16FF68F0" w:rsidR="00DB3A83" w:rsidRPr="00DB3A83" w:rsidRDefault="00DB3A83" w:rsidP="00DB3A83">
            <w:pPr>
              <w:spacing w:after="0" w:line="240" w:lineRule="auto"/>
              <w:rPr>
                <w:rFonts w:ascii="Calibri" w:eastAsia="Times New Roman" w:hAnsi="Calibri" w:cs="Calibri"/>
                <w:color w:val="000000"/>
              </w:rPr>
            </w:pPr>
            <w:r w:rsidRPr="00DB3A83">
              <w:rPr>
                <w:rFonts w:ascii="Calibri" w:eastAsia="Times New Roman" w:hAnsi="Calibri" w:cs="Calibri"/>
                <w:noProof/>
                <w:color w:val="000000"/>
              </w:rPr>
              <w:drawing>
                <wp:anchor distT="0" distB="0" distL="114300" distR="114300" simplePos="0" relativeHeight="251670528" behindDoc="0" locked="0" layoutInCell="1" allowOverlap="1" wp14:anchorId="04D6FB6F" wp14:editId="299D6A2F">
                  <wp:simplePos x="0" y="0"/>
                  <wp:positionH relativeFrom="column">
                    <wp:posOffset>295275</wp:posOffset>
                  </wp:positionH>
                  <wp:positionV relativeFrom="paragraph">
                    <wp:posOffset>66675</wp:posOffset>
                  </wp:positionV>
                  <wp:extent cx="4848225" cy="1266825"/>
                  <wp:effectExtent l="0" t="0" r="9525" b="9525"/>
                  <wp:wrapNone/>
                  <wp:docPr id="1264" name="Picture 8">
                    <a:extLst xmlns:a="http://schemas.openxmlformats.org/drawingml/2006/main">
                      <a:ext uri="{FF2B5EF4-FFF2-40B4-BE49-F238E27FC236}">
                        <a16:creationId xmlns:a16="http://schemas.microsoft.com/office/drawing/2014/main" id="{E8F45C83-590B-1361-093E-2FFBECB41D35}"/>
                      </a:ext>
                    </a:extLst>
                  </wp:docPr>
                  <wp:cNvGraphicFramePr/>
                  <a:graphic xmlns:a="http://schemas.openxmlformats.org/drawingml/2006/main">
                    <a:graphicData uri="http://schemas.openxmlformats.org/drawingml/2006/picture">
                      <pic:pic xmlns:pic="http://schemas.openxmlformats.org/drawingml/2006/picture">
                        <pic:nvPicPr>
                          <pic:cNvPr id="1264" name="Picture 24">
                            <a:extLst>
                              <a:ext uri="{FF2B5EF4-FFF2-40B4-BE49-F238E27FC236}">
                                <a16:creationId xmlns:a16="http://schemas.microsoft.com/office/drawing/2014/main" id="{E8F45C83-590B-1361-093E-2FFBECB41D35}"/>
                              </a:ext>
                            </a:extLst>
                          </pic:cNvPr>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848225" cy="1266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DB3A83" w:rsidRPr="00DB3A83" w14:paraId="418965A8" w14:textId="77777777">
              <w:trPr>
                <w:trHeight w:val="300"/>
                <w:tblCellSpacing w:w="0" w:type="dxa"/>
              </w:trPr>
              <w:tc>
                <w:tcPr>
                  <w:tcW w:w="960" w:type="dxa"/>
                  <w:tcBorders>
                    <w:top w:val="nil"/>
                    <w:left w:val="nil"/>
                    <w:bottom w:val="nil"/>
                    <w:right w:val="nil"/>
                  </w:tcBorders>
                  <w:shd w:val="clear" w:color="000000" w:fill="FFFFFF"/>
                  <w:noWrap/>
                  <w:vAlign w:val="bottom"/>
                  <w:hideMark/>
                </w:tcPr>
                <w:p w14:paraId="4A412DD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bl>
          <w:p w14:paraId="4F0DA6DC" w14:textId="77777777" w:rsidR="00DB3A83" w:rsidRPr="00DB3A83" w:rsidRDefault="00DB3A83" w:rsidP="00DB3A83">
            <w:pPr>
              <w:spacing w:after="0" w:line="240" w:lineRule="auto"/>
              <w:rPr>
                <w:rFonts w:ascii="Calibri" w:eastAsia="Times New Roman" w:hAnsi="Calibri" w:cs="Calibri"/>
                <w:color w:val="000000"/>
              </w:rPr>
            </w:pPr>
          </w:p>
        </w:tc>
        <w:tc>
          <w:tcPr>
            <w:tcW w:w="966" w:type="dxa"/>
            <w:tcBorders>
              <w:top w:val="nil"/>
              <w:left w:val="nil"/>
              <w:bottom w:val="nil"/>
              <w:right w:val="nil"/>
            </w:tcBorders>
            <w:shd w:val="clear" w:color="000000" w:fill="FFFFFF"/>
            <w:noWrap/>
            <w:vAlign w:val="bottom"/>
            <w:hideMark/>
          </w:tcPr>
          <w:p w14:paraId="59C7350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4A4AA8C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2D39ECE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2432BF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5FB9EB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2103C9F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967BE2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D87B59A" w14:textId="77777777" w:rsidTr="00DB3A83">
        <w:trPr>
          <w:trHeight w:val="300"/>
        </w:trPr>
        <w:tc>
          <w:tcPr>
            <w:tcW w:w="1705" w:type="dxa"/>
            <w:tcBorders>
              <w:top w:val="nil"/>
              <w:left w:val="nil"/>
              <w:bottom w:val="nil"/>
              <w:right w:val="nil"/>
            </w:tcBorders>
            <w:shd w:val="clear" w:color="000000" w:fill="FFFFFF"/>
            <w:noWrap/>
            <w:vAlign w:val="bottom"/>
            <w:hideMark/>
          </w:tcPr>
          <w:p w14:paraId="15EC34A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1AC75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034288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1C04E9A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0383FD7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99E88C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1F1308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CDE76F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68CEBF1" w14:textId="77777777" w:rsidTr="00DB3A83">
        <w:trPr>
          <w:trHeight w:val="300"/>
        </w:trPr>
        <w:tc>
          <w:tcPr>
            <w:tcW w:w="1705" w:type="dxa"/>
            <w:tcBorders>
              <w:top w:val="nil"/>
              <w:left w:val="nil"/>
              <w:bottom w:val="nil"/>
              <w:right w:val="nil"/>
            </w:tcBorders>
            <w:shd w:val="clear" w:color="000000" w:fill="FFFFFF"/>
            <w:noWrap/>
            <w:vAlign w:val="bottom"/>
            <w:hideMark/>
          </w:tcPr>
          <w:p w14:paraId="0A4ED22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CE0E9B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B7349F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0E8F72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045D462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959944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4C9B012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1892C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0345DBE" w14:textId="77777777" w:rsidTr="00DB3A83">
        <w:trPr>
          <w:trHeight w:val="300"/>
        </w:trPr>
        <w:tc>
          <w:tcPr>
            <w:tcW w:w="1705" w:type="dxa"/>
            <w:tcBorders>
              <w:top w:val="nil"/>
              <w:left w:val="nil"/>
              <w:bottom w:val="nil"/>
              <w:right w:val="nil"/>
            </w:tcBorders>
            <w:shd w:val="clear" w:color="000000" w:fill="FFFFFF"/>
            <w:noWrap/>
            <w:vAlign w:val="bottom"/>
            <w:hideMark/>
          </w:tcPr>
          <w:p w14:paraId="57445BC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48202B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AADFD8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3FE39A3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19A084C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3E129AB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AC7135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23D997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1AF5C86" w14:textId="77777777" w:rsidTr="00DB3A83">
        <w:trPr>
          <w:trHeight w:val="300"/>
        </w:trPr>
        <w:tc>
          <w:tcPr>
            <w:tcW w:w="1705" w:type="dxa"/>
            <w:tcBorders>
              <w:top w:val="nil"/>
              <w:left w:val="nil"/>
              <w:bottom w:val="nil"/>
              <w:right w:val="nil"/>
            </w:tcBorders>
            <w:shd w:val="clear" w:color="000000" w:fill="FFFFFF"/>
            <w:noWrap/>
            <w:vAlign w:val="bottom"/>
            <w:hideMark/>
          </w:tcPr>
          <w:p w14:paraId="33FD05D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CD5A4F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B26FA8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2166534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6D96A2C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6EFF5D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EB7775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F6A724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01A2F70" w14:textId="77777777" w:rsidTr="00DB3A83">
        <w:trPr>
          <w:trHeight w:val="300"/>
        </w:trPr>
        <w:tc>
          <w:tcPr>
            <w:tcW w:w="1705" w:type="dxa"/>
            <w:tcBorders>
              <w:top w:val="nil"/>
              <w:left w:val="nil"/>
              <w:bottom w:val="nil"/>
              <w:right w:val="nil"/>
            </w:tcBorders>
            <w:shd w:val="clear" w:color="000000" w:fill="FFFFFF"/>
            <w:noWrap/>
            <w:vAlign w:val="bottom"/>
            <w:hideMark/>
          </w:tcPr>
          <w:p w14:paraId="0F7D39C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21E4A8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F1D0E1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48B1FF9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6FA7141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7BB17E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F9055C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F3785F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993C1ED" w14:textId="77777777" w:rsidTr="00DB3A83">
        <w:trPr>
          <w:trHeight w:val="300"/>
        </w:trPr>
        <w:tc>
          <w:tcPr>
            <w:tcW w:w="1705" w:type="dxa"/>
            <w:tcBorders>
              <w:top w:val="nil"/>
              <w:left w:val="nil"/>
              <w:bottom w:val="nil"/>
              <w:right w:val="nil"/>
            </w:tcBorders>
            <w:shd w:val="clear" w:color="000000" w:fill="FFFFFF"/>
            <w:noWrap/>
            <w:vAlign w:val="bottom"/>
            <w:hideMark/>
          </w:tcPr>
          <w:p w14:paraId="179AC11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6ED79C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F66720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18317E7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3DCD61E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B3126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797DDF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82C610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39A0315" w14:textId="77777777" w:rsidTr="00DB3A83">
        <w:trPr>
          <w:trHeight w:val="300"/>
        </w:trPr>
        <w:tc>
          <w:tcPr>
            <w:tcW w:w="1705" w:type="dxa"/>
            <w:tcBorders>
              <w:top w:val="nil"/>
              <w:left w:val="nil"/>
              <w:bottom w:val="nil"/>
              <w:right w:val="nil"/>
            </w:tcBorders>
            <w:shd w:val="clear" w:color="000000" w:fill="FFFFFF"/>
            <w:noWrap/>
            <w:vAlign w:val="bottom"/>
            <w:hideMark/>
          </w:tcPr>
          <w:p w14:paraId="3483A69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399BEF9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2E44295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7F19C4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5B05552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6A1126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C4B298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A85A1B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DD2694D" w14:textId="77777777" w:rsidTr="00DB3A83">
        <w:trPr>
          <w:trHeight w:val="300"/>
        </w:trPr>
        <w:tc>
          <w:tcPr>
            <w:tcW w:w="6624" w:type="dxa"/>
            <w:gridSpan w:val="5"/>
            <w:tcBorders>
              <w:top w:val="nil"/>
              <w:left w:val="nil"/>
              <w:bottom w:val="nil"/>
              <w:right w:val="nil"/>
            </w:tcBorders>
            <w:shd w:val="clear" w:color="000000" w:fill="FFFFFF"/>
            <w:noWrap/>
            <w:vAlign w:val="bottom"/>
            <w:hideMark/>
          </w:tcPr>
          <w:p w14:paraId="0675246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Functie de nivelul de protectie rezulta o raza a sferei fictive de:</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027336"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35</w:t>
            </w:r>
          </w:p>
        </w:tc>
        <w:tc>
          <w:tcPr>
            <w:tcW w:w="723" w:type="dxa"/>
            <w:tcBorders>
              <w:top w:val="nil"/>
              <w:left w:val="nil"/>
              <w:bottom w:val="nil"/>
              <w:right w:val="nil"/>
            </w:tcBorders>
            <w:shd w:val="clear" w:color="000000" w:fill="FFFFFF"/>
            <w:noWrap/>
            <w:vAlign w:val="bottom"/>
            <w:hideMark/>
          </w:tcPr>
          <w:p w14:paraId="140AB8C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961" w:type="dxa"/>
            <w:tcBorders>
              <w:top w:val="nil"/>
              <w:left w:val="nil"/>
              <w:bottom w:val="nil"/>
              <w:right w:val="nil"/>
            </w:tcBorders>
            <w:shd w:val="clear" w:color="000000" w:fill="FFFFFF"/>
            <w:noWrap/>
            <w:vAlign w:val="bottom"/>
            <w:hideMark/>
          </w:tcPr>
          <w:p w14:paraId="7A5EB1A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A2C88D9" w14:textId="77777777" w:rsidTr="00DB3A83">
        <w:trPr>
          <w:trHeight w:val="300"/>
        </w:trPr>
        <w:tc>
          <w:tcPr>
            <w:tcW w:w="1705" w:type="dxa"/>
            <w:tcBorders>
              <w:top w:val="nil"/>
              <w:left w:val="nil"/>
              <w:bottom w:val="nil"/>
              <w:right w:val="nil"/>
            </w:tcBorders>
            <w:shd w:val="clear" w:color="000000" w:fill="FFFFFF"/>
            <w:noWrap/>
            <w:vAlign w:val="bottom"/>
            <w:hideMark/>
          </w:tcPr>
          <w:p w14:paraId="2C1E7EC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8F2369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F241AD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7266C7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81CF53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9F817D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DB7A3C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91372E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EB3A8DC" w14:textId="77777777" w:rsidTr="00DB3A83">
        <w:trPr>
          <w:trHeight w:val="300"/>
        </w:trPr>
        <w:tc>
          <w:tcPr>
            <w:tcW w:w="6624" w:type="dxa"/>
            <w:gridSpan w:val="5"/>
            <w:tcBorders>
              <w:top w:val="nil"/>
              <w:left w:val="nil"/>
              <w:bottom w:val="nil"/>
              <w:right w:val="nil"/>
            </w:tcBorders>
            <w:shd w:val="clear" w:color="000000" w:fill="FFFFFF"/>
            <w:noWrap/>
            <w:vAlign w:val="bottom"/>
            <w:hideMark/>
          </w:tcPr>
          <w:p w14:paraId="798AC0C0" w14:textId="77777777" w:rsidR="00DB3A83" w:rsidRPr="00DB3A83" w:rsidRDefault="00DB3A83" w:rsidP="00DB3A83">
            <w:pPr>
              <w:spacing w:after="0" w:line="240" w:lineRule="auto"/>
              <w:rPr>
                <w:rFonts w:ascii="Times New Roman" w:eastAsia="Times New Roman" w:hAnsi="Times New Roman" w:cs="Times New Roman"/>
                <w:color w:val="000000"/>
                <w:sz w:val="20"/>
                <w:szCs w:val="20"/>
                <w:lang w:val="it-IT"/>
              </w:rPr>
            </w:pPr>
            <w:r w:rsidRPr="00DB3A83">
              <w:rPr>
                <w:rFonts w:ascii="Times New Roman" w:eastAsia="Times New Roman" w:hAnsi="Times New Roman" w:cs="Times New Roman"/>
                <w:color w:val="000000"/>
                <w:sz w:val="20"/>
                <w:szCs w:val="20"/>
                <w:lang w:val="it-IT"/>
              </w:rPr>
              <w:t>Inalt.dispozitiv de amorsare fata de planul orizontal al constr de protejat:</w:t>
            </w:r>
          </w:p>
        </w:tc>
        <w:tc>
          <w:tcPr>
            <w:tcW w:w="10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11705F"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2</w:t>
            </w:r>
          </w:p>
        </w:tc>
        <w:tc>
          <w:tcPr>
            <w:tcW w:w="723" w:type="dxa"/>
            <w:tcBorders>
              <w:top w:val="nil"/>
              <w:left w:val="nil"/>
              <w:bottom w:val="nil"/>
              <w:right w:val="nil"/>
            </w:tcBorders>
            <w:shd w:val="clear" w:color="000000" w:fill="FFFFFF"/>
            <w:noWrap/>
            <w:vAlign w:val="bottom"/>
            <w:hideMark/>
          </w:tcPr>
          <w:p w14:paraId="4710D8A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961" w:type="dxa"/>
            <w:tcBorders>
              <w:top w:val="nil"/>
              <w:left w:val="nil"/>
              <w:bottom w:val="nil"/>
              <w:right w:val="nil"/>
            </w:tcBorders>
            <w:shd w:val="clear" w:color="000000" w:fill="FFFFFF"/>
            <w:noWrap/>
            <w:vAlign w:val="bottom"/>
            <w:hideMark/>
          </w:tcPr>
          <w:p w14:paraId="6C539CC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959F392" w14:textId="77777777" w:rsidTr="00DB3A83">
        <w:trPr>
          <w:trHeight w:val="300"/>
        </w:trPr>
        <w:tc>
          <w:tcPr>
            <w:tcW w:w="1705" w:type="dxa"/>
            <w:tcBorders>
              <w:top w:val="nil"/>
              <w:left w:val="nil"/>
              <w:bottom w:val="nil"/>
              <w:right w:val="nil"/>
            </w:tcBorders>
            <w:shd w:val="clear" w:color="000000" w:fill="FFFFFF"/>
            <w:noWrap/>
            <w:vAlign w:val="bottom"/>
            <w:hideMark/>
          </w:tcPr>
          <w:p w14:paraId="2D61DCE9" w14:textId="77777777" w:rsidR="00DB3A83" w:rsidRPr="00DB3A83" w:rsidRDefault="00DB3A83" w:rsidP="00DB3A83">
            <w:pPr>
              <w:spacing w:after="0" w:line="240" w:lineRule="auto"/>
              <w:rPr>
                <w:rFonts w:ascii="Times New Roman" w:eastAsia="Times New Roman" w:hAnsi="Times New Roman" w:cs="Times New Roman"/>
                <w:color w:val="000000"/>
                <w:sz w:val="20"/>
                <w:szCs w:val="20"/>
              </w:rPr>
            </w:pPr>
            <w:r w:rsidRPr="00DB3A83">
              <w:rPr>
                <w:rFonts w:ascii="Times New Roman" w:eastAsia="Times New Roman" w:hAnsi="Times New Roman" w:cs="Times New Roman"/>
                <w:color w:val="000000"/>
                <w:sz w:val="20"/>
                <w:szCs w:val="20"/>
              </w:rPr>
              <w:t> </w:t>
            </w:r>
          </w:p>
        </w:tc>
        <w:tc>
          <w:tcPr>
            <w:tcW w:w="966" w:type="dxa"/>
            <w:tcBorders>
              <w:top w:val="nil"/>
              <w:left w:val="nil"/>
              <w:bottom w:val="nil"/>
              <w:right w:val="nil"/>
            </w:tcBorders>
            <w:shd w:val="clear" w:color="000000" w:fill="FFFFFF"/>
            <w:noWrap/>
            <w:vAlign w:val="bottom"/>
            <w:hideMark/>
          </w:tcPr>
          <w:p w14:paraId="1E649A1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1477DD6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574FCE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0417E16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232EBC9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30642C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23C962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C1C6CF0" w14:textId="77777777" w:rsidTr="00DB3A83">
        <w:trPr>
          <w:trHeight w:val="300"/>
        </w:trPr>
        <w:tc>
          <w:tcPr>
            <w:tcW w:w="8399" w:type="dxa"/>
            <w:gridSpan w:val="7"/>
            <w:tcBorders>
              <w:top w:val="nil"/>
              <w:left w:val="nil"/>
              <w:bottom w:val="nil"/>
              <w:right w:val="nil"/>
            </w:tcBorders>
            <w:shd w:val="clear" w:color="000000" w:fill="FFFFFF"/>
            <w:noWrap/>
            <w:vAlign w:val="bottom"/>
            <w:hideMark/>
          </w:tcPr>
          <w:p w14:paraId="6AE1FCDB"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Se adopta solutia de protectie cu PDA. Se va monta Prevectron S 4.50</w:t>
            </w:r>
          </w:p>
        </w:tc>
        <w:tc>
          <w:tcPr>
            <w:tcW w:w="961" w:type="dxa"/>
            <w:tcBorders>
              <w:top w:val="nil"/>
              <w:left w:val="nil"/>
              <w:bottom w:val="nil"/>
              <w:right w:val="nil"/>
            </w:tcBorders>
            <w:shd w:val="clear" w:color="000000" w:fill="FFFFFF"/>
            <w:noWrap/>
            <w:vAlign w:val="bottom"/>
            <w:hideMark/>
          </w:tcPr>
          <w:p w14:paraId="7AAE4F1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7C91A208" w14:textId="77777777" w:rsidTr="00DB3A83">
        <w:trPr>
          <w:trHeight w:val="300"/>
        </w:trPr>
        <w:tc>
          <w:tcPr>
            <w:tcW w:w="1705" w:type="dxa"/>
            <w:tcBorders>
              <w:top w:val="nil"/>
              <w:left w:val="nil"/>
              <w:bottom w:val="nil"/>
              <w:right w:val="nil"/>
            </w:tcBorders>
            <w:shd w:val="clear" w:color="000000" w:fill="FFFFFF"/>
            <w:noWrap/>
            <w:vAlign w:val="bottom"/>
            <w:hideMark/>
          </w:tcPr>
          <w:p w14:paraId="398BEF5B"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 </w:t>
            </w:r>
          </w:p>
        </w:tc>
        <w:tc>
          <w:tcPr>
            <w:tcW w:w="966" w:type="dxa"/>
            <w:tcBorders>
              <w:top w:val="nil"/>
              <w:left w:val="nil"/>
              <w:bottom w:val="nil"/>
              <w:right w:val="nil"/>
            </w:tcBorders>
            <w:shd w:val="clear" w:color="000000" w:fill="FFFFFF"/>
            <w:noWrap/>
            <w:vAlign w:val="bottom"/>
            <w:hideMark/>
          </w:tcPr>
          <w:p w14:paraId="486A4A6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30B625A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56CFE47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007B9C4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2127A98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099FC0C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0B2F5E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386DE9A8"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7A020B1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rPr>
              <w:t>Δ</w:t>
            </w:r>
            <w:r w:rsidRPr="00DB3A83">
              <w:rPr>
                <w:rFonts w:ascii="Times New Roman" w:eastAsia="Times New Roman" w:hAnsi="Times New Roman" w:cs="Times New Roman"/>
                <w:color w:val="000000"/>
                <w:lang w:val="it-IT"/>
              </w:rPr>
              <w:t>T - avansul dispozitivului de amorsare</w:t>
            </w:r>
          </w:p>
        </w:tc>
        <w:tc>
          <w:tcPr>
            <w:tcW w:w="612" w:type="dxa"/>
            <w:tcBorders>
              <w:top w:val="nil"/>
              <w:left w:val="nil"/>
              <w:bottom w:val="nil"/>
              <w:right w:val="nil"/>
            </w:tcBorders>
            <w:shd w:val="clear" w:color="000000" w:fill="FFFFFF"/>
            <w:noWrap/>
            <w:vAlign w:val="center"/>
            <w:hideMark/>
          </w:tcPr>
          <w:p w14:paraId="3B702056"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9558E2"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50</w:t>
            </w:r>
          </w:p>
        </w:tc>
        <w:tc>
          <w:tcPr>
            <w:tcW w:w="1052" w:type="dxa"/>
            <w:tcBorders>
              <w:top w:val="nil"/>
              <w:left w:val="nil"/>
              <w:bottom w:val="nil"/>
              <w:right w:val="nil"/>
            </w:tcBorders>
            <w:shd w:val="clear" w:color="000000" w:fill="FFFFFF"/>
            <w:noWrap/>
            <w:vAlign w:val="bottom"/>
            <w:hideMark/>
          </w:tcPr>
          <w:p w14:paraId="177FC78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roofErr w:type="spellStart"/>
            <w:r w:rsidRPr="00DB3A83">
              <w:rPr>
                <w:rFonts w:ascii="Times New Roman" w:eastAsia="Times New Roman" w:hAnsi="Times New Roman" w:cs="Times New Roman"/>
                <w:color w:val="000000"/>
              </w:rPr>
              <w:t>ms</w:t>
            </w:r>
            <w:proofErr w:type="spellEnd"/>
            <w:r w:rsidRPr="00DB3A83">
              <w:rPr>
                <w:rFonts w:ascii="Times New Roman" w:eastAsia="Times New Roman" w:hAnsi="Times New Roman" w:cs="Times New Roman"/>
                <w:color w:val="000000"/>
              </w:rPr>
              <w:t>]</w:t>
            </w:r>
          </w:p>
        </w:tc>
        <w:tc>
          <w:tcPr>
            <w:tcW w:w="1684" w:type="dxa"/>
            <w:gridSpan w:val="2"/>
            <w:tcBorders>
              <w:top w:val="nil"/>
              <w:left w:val="nil"/>
              <w:bottom w:val="nil"/>
              <w:right w:val="nil"/>
            </w:tcBorders>
            <w:shd w:val="clear" w:color="000000" w:fill="FFFFFF"/>
            <w:noWrap/>
            <w:vAlign w:val="bottom"/>
            <w:hideMark/>
          </w:tcPr>
          <w:p w14:paraId="1C16F97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(de la </w:t>
            </w:r>
            <w:proofErr w:type="spellStart"/>
            <w:r w:rsidRPr="00DB3A83">
              <w:rPr>
                <w:rFonts w:ascii="Times New Roman" w:eastAsia="Times New Roman" w:hAnsi="Times New Roman" w:cs="Times New Roman"/>
                <w:color w:val="000000"/>
              </w:rPr>
              <w:t>producator</w:t>
            </w:r>
            <w:proofErr w:type="spellEnd"/>
            <w:r w:rsidRPr="00DB3A83">
              <w:rPr>
                <w:rFonts w:ascii="Times New Roman" w:eastAsia="Times New Roman" w:hAnsi="Times New Roman" w:cs="Times New Roman"/>
                <w:color w:val="000000"/>
              </w:rPr>
              <w:t>)</w:t>
            </w:r>
          </w:p>
        </w:tc>
      </w:tr>
      <w:tr w:rsidR="00DB3A83" w:rsidRPr="00DB3A83" w14:paraId="7A5C636E" w14:textId="77777777" w:rsidTr="00DB3A83">
        <w:trPr>
          <w:trHeight w:val="300"/>
        </w:trPr>
        <w:tc>
          <w:tcPr>
            <w:tcW w:w="1705" w:type="dxa"/>
            <w:tcBorders>
              <w:top w:val="nil"/>
              <w:left w:val="nil"/>
              <w:bottom w:val="nil"/>
              <w:right w:val="nil"/>
            </w:tcBorders>
            <w:shd w:val="clear" w:color="000000" w:fill="FFFFFF"/>
            <w:noWrap/>
            <w:vAlign w:val="bottom"/>
            <w:hideMark/>
          </w:tcPr>
          <w:p w14:paraId="6BA9A32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65E5EAA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406926C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center"/>
            <w:hideMark/>
          </w:tcPr>
          <w:p w14:paraId="1D02372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90B95B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C7C25B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1BF9DD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F17426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2709B05" w14:textId="77777777" w:rsidTr="00DB3A83">
        <w:trPr>
          <w:trHeight w:val="300"/>
        </w:trPr>
        <w:tc>
          <w:tcPr>
            <w:tcW w:w="6624" w:type="dxa"/>
            <w:gridSpan w:val="5"/>
            <w:tcBorders>
              <w:top w:val="nil"/>
              <w:left w:val="nil"/>
              <w:bottom w:val="nil"/>
              <w:right w:val="nil"/>
            </w:tcBorders>
            <w:shd w:val="clear" w:color="000000" w:fill="FFFFFF"/>
            <w:noWrap/>
            <w:vAlign w:val="bottom"/>
            <w:hideMark/>
          </w:tcPr>
          <w:p w14:paraId="455F5B4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v - viteza de propagare a liderului ascedent si descendent</w:t>
            </w:r>
          </w:p>
        </w:tc>
        <w:tc>
          <w:tcPr>
            <w:tcW w:w="1052" w:type="dxa"/>
            <w:tcBorders>
              <w:top w:val="nil"/>
              <w:left w:val="nil"/>
              <w:bottom w:val="nil"/>
              <w:right w:val="nil"/>
            </w:tcBorders>
            <w:shd w:val="clear" w:color="000000" w:fill="FFFFFF"/>
            <w:noWrap/>
            <w:vAlign w:val="bottom"/>
            <w:hideMark/>
          </w:tcPr>
          <w:p w14:paraId="763CED2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A6407BB"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961" w:type="dxa"/>
            <w:tcBorders>
              <w:top w:val="nil"/>
              <w:left w:val="nil"/>
              <w:bottom w:val="nil"/>
              <w:right w:val="nil"/>
            </w:tcBorders>
            <w:shd w:val="clear" w:color="000000" w:fill="FFFFFF"/>
            <w:noWrap/>
            <w:vAlign w:val="bottom"/>
            <w:hideMark/>
          </w:tcPr>
          <w:p w14:paraId="0A895AE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roofErr w:type="spellStart"/>
            <w:r w:rsidRPr="00DB3A83">
              <w:rPr>
                <w:rFonts w:ascii="Calibri" w:eastAsia="Times New Roman" w:hAnsi="Calibri" w:cs="Calibri"/>
                <w:color w:val="000000"/>
              </w:rPr>
              <w:t>μ</w:t>
            </w:r>
            <w:r w:rsidRPr="00DB3A83">
              <w:rPr>
                <w:rFonts w:ascii="Times New Roman" w:eastAsia="Times New Roman" w:hAnsi="Times New Roman" w:cs="Times New Roman"/>
                <w:color w:val="000000"/>
              </w:rPr>
              <w:t>s</w:t>
            </w:r>
            <w:proofErr w:type="spellEnd"/>
            <w:r w:rsidRPr="00DB3A83">
              <w:rPr>
                <w:rFonts w:ascii="Times New Roman" w:eastAsia="Times New Roman" w:hAnsi="Times New Roman" w:cs="Times New Roman"/>
                <w:color w:val="000000"/>
              </w:rPr>
              <w:t>]</w:t>
            </w:r>
          </w:p>
        </w:tc>
      </w:tr>
      <w:tr w:rsidR="00DB3A83" w:rsidRPr="00DB3A83" w14:paraId="6768F5DF" w14:textId="77777777" w:rsidTr="00DB3A83">
        <w:trPr>
          <w:trHeight w:val="300"/>
        </w:trPr>
        <w:tc>
          <w:tcPr>
            <w:tcW w:w="1705" w:type="dxa"/>
            <w:tcBorders>
              <w:top w:val="nil"/>
              <w:left w:val="nil"/>
              <w:bottom w:val="nil"/>
              <w:right w:val="nil"/>
            </w:tcBorders>
            <w:shd w:val="clear" w:color="000000" w:fill="FFFFFF"/>
            <w:noWrap/>
            <w:vAlign w:val="bottom"/>
            <w:hideMark/>
          </w:tcPr>
          <w:p w14:paraId="44F7DF8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446967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5307CA1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6CE1CE3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DB114B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D743FF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FC7BDC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CC75DD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1568FF8" w14:textId="77777777" w:rsidTr="00DB3A83">
        <w:trPr>
          <w:trHeight w:val="300"/>
        </w:trPr>
        <w:tc>
          <w:tcPr>
            <w:tcW w:w="8399" w:type="dxa"/>
            <w:gridSpan w:val="7"/>
            <w:tcBorders>
              <w:top w:val="nil"/>
              <w:left w:val="nil"/>
              <w:bottom w:val="nil"/>
              <w:right w:val="nil"/>
            </w:tcBorders>
            <w:shd w:val="clear" w:color="000000" w:fill="FFFFFF"/>
            <w:noWrap/>
            <w:vAlign w:val="bottom"/>
            <w:hideMark/>
          </w:tcPr>
          <w:p w14:paraId="40AD5F4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Calibri" w:eastAsia="Times New Roman" w:hAnsi="Calibri" w:cs="Calibri"/>
                <w:color w:val="000000"/>
              </w:rPr>
              <w:t>Δ</w:t>
            </w:r>
            <w:r w:rsidRPr="00DB3A83">
              <w:rPr>
                <w:rFonts w:ascii="Times New Roman" w:eastAsia="Times New Roman" w:hAnsi="Times New Roman" w:cs="Times New Roman"/>
                <w:color w:val="000000"/>
                <w:lang w:val="it-IT"/>
              </w:rPr>
              <w:t>L - lungimea suplimentara determinata de avansul dispozitivului de amorsare</w:t>
            </w:r>
          </w:p>
        </w:tc>
        <w:tc>
          <w:tcPr>
            <w:tcW w:w="961" w:type="dxa"/>
            <w:tcBorders>
              <w:top w:val="nil"/>
              <w:left w:val="nil"/>
              <w:bottom w:val="nil"/>
              <w:right w:val="nil"/>
            </w:tcBorders>
            <w:shd w:val="clear" w:color="000000" w:fill="FFFFFF"/>
            <w:noWrap/>
            <w:vAlign w:val="bottom"/>
            <w:hideMark/>
          </w:tcPr>
          <w:p w14:paraId="562C020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0867C7E" w14:textId="77777777" w:rsidTr="00DB3A83">
        <w:trPr>
          <w:trHeight w:val="480"/>
        </w:trPr>
        <w:tc>
          <w:tcPr>
            <w:tcW w:w="1705" w:type="dxa"/>
            <w:tcBorders>
              <w:top w:val="nil"/>
              <w:left w:val="nil"/>
              <w:bottom w:val="nil"/>
              <w:right w:val="nil"/>
            </w:tcBorders>
            <w:shd w:val="clear" w:color="000000" w:fill="FFFFFF"/>
            <w:noWrap/>
            <w:vAlign w:val="bottom"/>
            <w:hideMark/>
          </w:tcPr>
          <w:p w14:paraId="20DE1D9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04223DD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2549" w:type="dxa"/>
            <w:gridSpan w:val="2"/>
            <w:tcBorders>
              <w:top w:val="nil"/>
              <w:left w:val="nil"/>
              <w:bottom w:val="nil"/>
              <w:right w:val="nil"/>
            </w:tcBorders>
            <w:shd w:val="clear" w:color="000000" w:fill="FFFFFF"/>
            <w:noWrap/>
            <w:vAlign w:val="bottom"/>
            <w:hideMark/>
          </w:tcPr>
          <w:p w14:paraId="30AB30FB" w14:textId="6E65ED6A"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noProof/>
                <w:color w:val="000000"/>
              </w:rPr>
              <w:drawing>
                <wp:anchor distT="0" distB="0" distL="114300" distR="114300" simplePos="0" relativeHeight="251671552" behindDoc="0" locked="0" layoutInCell="1" allowOverlap="1" wp14:anchorId="46788F97" wp14:editId="32472512">
                  <wp:simplePos x="0" y="0"/>
                  <wp:positionH relativeFrom="column">
                    <wp:posOffset>609600</wp:posOffset>
                  </wp:positionH>
                  <wp:positionV relativeFrom="paragraph">
                    <wp:posOffset>57150</wp:posOffset>
                  </wp:positionV>
                  <wp:extent cx="800100" cy="180975"/>
                  <wp:effectExtent l="0" t="0" r="0" b="9525"/>
                  <wp:wrapNone/>
                  <wp:docPr id="1265" name="Picture 7">
                    <a:extLst xmlns:a="http://schemas.openxmlformats.org/drawingml/2006/main">
                      <a:ext uri="{FF2B5EF4-FFF2-40B4-BE49-F238E27FC236}">
                        <a16:creationId xmlns:a16="http://schemas.microsoft.com/office/drawing/2014/main" id="{B148737E-B09F-1FDD-339B-FB98C4DB1172}"/>
                      </a:ext>
                    </a:extLst>
                  </wp:docPr>
                  <wp:cNvGraphicFramePr/>
                  <a:graphic xmlns:a="http://schemas.openxmlformats.org/drawingml/2006/main">
                    <a:graphicData uri="http://schemas.openxmlformats.org/drawingml/2006/picture">
                      <pic:pic xmlns:pic="http://schemas.openxmlformats.org/drawingml/2006/picture">
                        <pic:nvPicPr>
                          <pic:cNvPr id="1265" name="Picture 26">
                            <a:extLst>
                              <a:ext uri="{FF2B5EF4-FFF2-40B4-BE49-F238E27FC236}">
                                <a16:creationId xmlns:a16="http://schemas.microsoft.com/office/drawing/2014/main" id="{B148737E-B09F-1FDD-339B-FB98C4DB1172}"/>
                              </a:ext>
                            </a:extLst>
                          </pic:cNvPr>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404" w:type="dxa"/>
            <w:tcBorders>
              <w:top w:val="nil"/>
              <w:left w:val="nil"/>
              <w:bottom w:val="nil"/>
              <w:right w:val="nil"/>
            </w:tcBorders>
            <w:shd w:val="clear" w:color="000000" w:fill="FFFFFF"/>
            <w:noWrap/>
            <w:vAlign w:val="bottom"/>
            <w:hideMark/>
          </w:tcPr>
          <w:p w14:paraId="3282D8C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60C37B6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4662C75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686E83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2C06385" w14:textId="77777777" w:rsidTr="00DB3A83">
        <w:trPr>
          <w:trHeight w:val="300"/>
        </w:trPr>
        <w:tc>
          <w:tcPr>
            <w:tcW w:w="1705" w:type="dxa"/>
            <w:tcBorders>
              <w:top w:val="nil"/>
              <w:left w:val="nil"/>
              <w:bottom w:val="nil"/>
              <w:right w:val="nil"/>
            </w:tcBorders>
            <w:shd w:val="clear" w:color="000000" w:fill="FFFFFF"/>
            <w:noWrap/>
            <w:vAlign w:val="bottom"/>
            <w:hideMark/>
          </w:tcPr>
          <w:p w14:paraId="1262955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6B07DA7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2755A383"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ΔL</w:t>
            </w:r>
          </w:p>
        </w:tc>
        <w:tc>
          <w:tcPr>
            <w:tcW w:w="612" w:type="dxa"/>
            <w:tcBorders>
              <w:top w:val="nil"/>
              <w:left w:val="nil"/>
              <w:bottom w:val="nil"/>
              <w:right w:val="nil"/>
            </w:tcBorders>
            <w:shd w:val="clear" w:color="000000" w:fill="FFFFFF"/>
            <w:noWrap/>
            <w:vAlign w:val="bottom"/>
            <w:hideMark/>
          </w:tcPr>
          <w:p w14:paraId="1B6E91C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BDAB004"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50</w:t>
            </w:r>
          </w:p>
        </w:tc>
        <w:tc>
          <w:tcPr>
            <w:tcW w:w="1052" w:type="dxa"/>
            <w:tcBorders>
              <w:top w:val="nil"/>
              <w:left w:val="nil"/>
              <w:bottom w:val="nil"/>
              <w:right w:val="nil"/>
            </w:tcBorders>
            <w:shd w:val="clear" w:color="000000" w:fill="FFFFFF"/>
            <w:noWrap/>
            <w:vAlign w:val="bottom"/>
            <w:hideMark/>
          </w:tcPr>
          <w:p w14:paraId="0F9F82E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56E0F6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A524F7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44BBAAA" w14:textId="77777777" w:rsidTr="00DB3A83">
        <w:trPr>
          <w:trHeight w:val="300"/>
        </w:trPr>
        <w:tc>
          <w:tcPr>
            <w:tcW w:w="1705" w:type="dxa"/>
            <w:tcBorders>
              <w:top w:val="nil"/>
              <w:left w:val="nil"/>
              <w:bottom w:val="nil"/>
              <w:right w:val="nil"/>
            </w:tcBorders>
            <w:shd w:val="clear" w:color="000000" w:fill="FFFFFF"/>
            <w:noWrap/>
            <w:vAlign w:val="bottom"/>
            <w:hideMark/>
          </w:tcPr>
          <w:p w14:paraId="09B6E1D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4803175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3953" w:type="dxa"/>
            <w:gridSpan w:val="3"/>
            <w:vMerge w:val="restart"/>
            <w:tcBorders>
              <w:top w:val="nil"/>
              <w:left w:val="nil"/>
              <w:bottom w:val="nil"/>
              <w:right w:val="nil"/>
            </w:tcBorders>
            <w:shd w:val="clear" w:color="000000" w:fill="FFFFFF"/>
            <w:noWrap/>
            <w:vAlign w:val="bottom"/>
            <w:hideMark/>
          </w:tcPr>
          <w:p w14:paraId="39A2AEA8" w14:textId="4B6FC7DC"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72576" behindDoc="0" locked="0" layoutInCell="1" allowOverlap="1" wp14:anchorId="1A296B86" wp14:editId="65D58582">
                  <wp:simplePos x="0" y="0"/>
                  <wp:positionH relativeFrom="column">
                    <wp:posOffset>200025</wp:posOffset>
                  </wp:positionH>
                  <wp:positionV relativeFrom="paragraph">
                    <wp:posOffset>76200</wp:posOffset>
                  </wp:positionV>
                  <wp:extent cx="2019300" cy="428625"/>
                  <wp:effectExtent l="0" t="0" r="0" b="9525"/>
                  <wp:wrapNone/>
                  <wp:docPr id="1266" name="Picture 6">
                    <a:extLst xmlns:a="http://schemas.openxmlformats.org/drawingml/2006/main">
                      <a:ext uri="{FF2B5EF4-FFF2-40B4-BE49-F238E27FC236}">
                        <a16:creationId xmlns:a16="http://schemas.microsoft.com/office/drawing/2014/main" id="{3D1FAF3F-CB96-7799-2365-3C548036AD2E}"/>
                      </a:ext>
                    </a:extLst>
                  </wp:docPr>
                  <wp:cNvGraphicFramePr/>
                  <a:graphic xmlns:a="http://schemas.openxmlformats.org/drawingml/2006/main">
                    <a:graphicData uri="http://schemas.openxmlformats.org/drawingml/2006/picture">
                      <pic:pic xmlns:pic="http://schemas.openxmlformats.org/drawingml/2006/picture">
                        <pic:nvPicPr>
                          <pic:cNvPr id="1266" name="Picture 28">
                            <a:extLst>
                              <a:ext uri="{FF2B5EF4-FFF2-40B4-BE49-F238E27FC236}">
                                <a16:creationId xmlns:a16="http://schemas.microsoft.com/office/drawing/2014/main" id="{3D1FAF3F-CB96-7799-2365-3C548036AD2E}"/>
                              </a:ext>
                            </a:extLst>
                          </pic:cNvPr>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193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052" w:type="dxa"/>
            <w:tcBorders>
              <w:top w:val="nil"/>
              <w:left w:val="nil"/>
              <w:bottom w:val="nil"/>
              <w:right w:val="nil"/>
            </w:tcBorders>
            <w:shd w:val="clear" w:color="000000" w:fill="FFFFFF"/>
            <w:noWrap/>
            <w:vAlign w:val="bottom"/>
            <w:hideMark/>
          </w:tcPr>
          <w:p w14:paraId="3113454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4B54FA3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60F4EB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CA5EACF"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4844F31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Raza de </w:t>
            </w:r>
            <w:proofErr w:type="spellStart"/>
            <w:r w:rsidRPr="00DB3A83">
              <w:rPr>
                <w:rFonts w:ascii="Times New Roman" w:eastAsia="Times New Roman" w:hAnsi="Times New Roman" w:cs="Times New Roman"/>
                <w:color w:val="000000"/>
              </w:rPr>
              <w:t>protectie</w:t>
            </w:r>
            <w:proofErr w:type="spellEnd"/>
            <w:r w:rsidRPr="00DB3A83">
              <w:rPr>
                <w:rFonts w:ascii="Times New Roman" w:eastAsia="Times New Roman" w:hAnsi="Times New Roman" w:cs="Times New Roman"/>
                <w:color w:val="000000"/>
              </w:rPr>
              <w:t xml:space="preserve"> Rp </w:t>
            </w:r>
          </w:p>
        </w:tc>
        <w:tc>
          <w:tcPr>
            <w:tcW w:w="3953" w:type="dxa"/>
            <w:gridSpan w:val="3"/>
            <w:vMerge/>
            <w:tcBorders>
              <w:top w:val="nil"/>
              <w:left w:val="nil"/>
              <w:bottom w:val="nil"/>
              <w:right w:val="nil"/>
            </w:tcBorders>
            <w:vAlign w:val="center"/>
            <w:hideMark/>
          </w:tcPr>
          <w:p w14:paraId="182E58FA"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052" w:type="dxa"/>
            <w:tcBorders>
              <w:top w:val="nil"/>
              <w:left w:val="nil"/>
              <w:bottom w:val="nil"/>
              <w:right w:val="nil"/>
            </w:tcBorders>
            <w:shd w:val="clear" w:color="000000" w:fill="FFFFFF"/>
            <w:noWrap/>
            <w:vAlign w:val="bottom"/>
            <w:hideMark/>
          </w:tcPr>
          <w:p w14:paraId="45183B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4DA8A41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9ABBE0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EC273D7" w14:textId="77777777" w:rsidTr="00DB3A83">
        <w:trPr>
          <w:trHeight w:val="300"/>
        </w:trPr>
        <w:tc>
          <w:tcPr>
            <w:tcW w:w="1705" w:type="dxa"/>
            <w:tcBorders>
              <w:top w:val="nil"/>
              <w:left w:val="nil"/>
              <w:bottom w:val="nil"/>
              <w:right w:val="nil"/>
            </w:tcBorders>
            <w:shd w:val="clear" w:color="000000" w:fill="FFFFFF"/>
            <w:noWrap/>
            <w:vAlign w:val="bottom"/>
            <w:hideMark/>
          </w:tcPr>
          <w:p w14:paraId="742DDFF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EF6D01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3953" w:type="dxa"/>
            <w:gridSpan w:val="3"/>
            <w:vMerge/>
            <w:tcBorders>
              <w:top w:val="nil"/>
              <w:left w:val="nil"/>
              <w:bottom w:val="nil"/>
              <w:right w:val="nil"/>
            </w:tcBorders>
            <w:vAlign w:val="center"/>
            <w:hideMark/>
          </w:tcPr>
          <w:p w14:paraId="7D9AD541"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052" w:type="dxa"/>
            <w:tcBorders>
              <w:top w:val="nil"/>
              <w:left w:val="nil"/>
              <w:bottom w:val="nil"/>
              <w:right w:val="nil"/>
            </w:tcBorders>
            <w:shd w:val="clear" w:color="000000" w:fill="FFFFFF"/>
            <w:noWrap/>
            <w:vAlign w:val="bottom"/>
            <w:hideMark/>
          </w:tcPr>
          <w:p w14:paraId="37F40DF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28C846D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652BA5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97D2A66" w14:textId="77777777" w:rsidTr="00DB3A83">
        <w:trPr>
          <w:trHeight w:val="300"/>
        </w:trPr>
        <w:tc>
          <w:tcPr>
            <w:tcW w:w="1705" w:type="dxa"/>
            <w:tcBorders>
              <w:top w:val="nil"/>
              <w:left w:val="nil"/>
              <w:bottom w:val="nil"/>
              <w:right w:val="nil"/>
            </w:tcBorders>
            <w:shd w:val="clear" w:color="000000" w:fill="FFFFFF"/>
            <w:noWrap/>
            <w:vAlign w:val="bottom"/>
            <w:hideMark/>
          </w:tcPr>
          <w:p w14:paraId="14E2E4B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5F6CD94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DD87DB7"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Rp</w:t>
            </w:r>
          </w:p>
        </w:tc>
        <w:tc>
          <w:tcPr>
            <w:tcW w:w="612" w:type="dxa"/>
            <w:tcBorders>
              <w:top w:val="nil"/>
              <w:left w:val="nil"/>
              <w:bottom w:val="nil"/>
              <w:right w:val="nil"/>
            </w:tcBorders>
            <w:shd w:val="clear" w:color="000000" w:fill="FFFFFF"/>
            <w:noWrap/>
            <w:vAlign w:val="bottom"/>
            <w:hideMark/>
          </w:tcPr>
          <w:p w14:paraId="255BB82A"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AB4DF46"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78,33262</w:t>
            </w:r>
          </w:p>
        </w:tc>
        <w:tc>
          <w:tcPr>
            <w:tcW w:w="1052" w:type="dxa"/>
            <w:tcBorders>
              <w:top w:val="nil"/>
              <w:left w:val="nil"/>
              <w:bottom w:val="nil"/>
              <w:right w:val="nil"/>
            </w:tcBorders>
            <w:shd w:val="clear" w:color="000000" w:fill="FFFFFF"/>
            <w:noWrap/>
            <w:vAlign w:val="bottom"/>
            <w:hideMark/>
          </w:tcPr>
          <w:p w14:paraId="17E66D3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DF91A0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868046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3636A19" w14:textId="77777777" w:rsidTr="00DB3A83">
        <w:trPr>
          <w:trHeight w:val="300"/>
        </w:trPr>
        <w:tc>
          <w:tcPr>
            <w:tcW w:w="1705" w:type="dxa"/>
            <w:tcBorders>
              <w:top w:val="nil"/>
              <w:left w:val="nil"/>
              <w:bottom w:val="nil"/>
              <w:right w:val="nil"/>
            </w:tcBorders>
            <w:shd w:val="clear" w:color="000000" w:fill="FFFFFF"/>
            <w:noWrap/>
            <w:vAlign w:val="bottom"/>
            <w:hideMark/>
          </w:tcPr>
          <w:p w14:paraId="41D05C2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16B25F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69D707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0F0745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33AC627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74AF4F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1A4208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081173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446ED4F" w14:textId="77777777" w:rsidTr="00DB3A83">
        <w:trPr>
          <w:trHeight w:val="330"/>
        </w:trPr>
        <w:tc>
          <w:tcPr>
            <w:tcW w:w="4608" w:type="dxa"/>
            <w:gridSpan w:val="3"/>
            <w:tcBorders>
              <w:top w:val="nil"/>
              <w:left w:val="nil"/>
              <w:bottom w:val="nil"/>
              <w:right w:val="nil"/>
            </w:tcBorders>
            <w:shd w:val="clear" w:color="000000" w:fill="FFFFFF"/>
            <w:noWrap/>
            <w:vAlign w:val="bottom"/>
            <w:hideMark/>
          </w:tcPr>
          <w:p w14:paraId="27EA1CD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La nivelul solului raza de protectie va fi: R</w:t>
            </w:r>
            <w:r w:rsidRPr="00DB3A83">
              <w:rPr>
                <w:rFonts w:ascii="Times New Roman" w:eastAsia="Times New Roman" w:hAnsi="Times New Roman" w:cs="Times New Roman"/>
                <w:color w:val="000000"/>
                <w:vertAlign w:val="subscript"/>
                <w:lang w:val="it-IT"/>
              </w:rPr>
              <w:t>psol</w:t>
            </w:r>
          </w:p>
        </w:tc>
        <w:tc>
          <w:tcPr>
            <w:tcW w:w="612" w:type="dxa"/>
            <w:tcBorders>
              <w:top w:val="nil"/>
              <w:left w:val="nil"/>
              <w:bottom w:val="nil"/>
              <w:right w:val="nil"/>
            </w:tcBorders>
            <w:shd w:val="clear" w:color="000000" w:fill="FFFFFF"/>
            <w:noWrap/>
            <w:vAlign w:val="bottom"/>
            <w:hideMark/>
          </w:tcPr>
          <w:p w14:paraId="5B625E0B"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7BEAD5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81,89339</w:t>
            </w:r>
          </w:p>
        </w:tc>
        <w:tc>
          <w:tcPr>
            <w:tcW w:w="1052" w:type="dxa"/>
            <w:tcBorders>
              <w:top w:val="nil"/>
              <w:left w:val="nil"/>
              <w:bottom w:val="nil"/>
              <w:right w:val="nil"/>
            </w:tcBorders>
            <w:shd w:val="clear" w:color="000000" w:fill="FFFFFF"/>
            <w:noWrap/>
            <w:vAlign w:val="bottom"/>
            <w:hideMark/>
          </w:tcPr>
          <w:p w14:paraId="190C477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71F1CF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FA6FD0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E8D63CC" w14:textId="77777777" w:rsidTr="00DB3A83">
        <w:trPr>
          <w:trHeight w:val="300"/>
        </w:trPr>
        <w:tc>
          <w:tcPr>
            <w:tcW w:w="1705" w:type="dxa"/>
            <w:tcBorders>
              <w:top w:val="nil"/>
              <w:left w:val="nil"/>
              <w:bottom w:val="nil"/>
              <w:right w:val="nil"/>
            </w:tcBorders>
            <w:shd w:val="clear" w:color="000000" w:fill="FFFFFF"/>
            <w:noWrap/>
            <w:vAlign w:val="bottom"/>
            <w:hideMark/>
          </w:tcPr>
          <w:p w14:paraId="400AC6C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8782996" w14:textId="77777777" w:rsidR="00DB3A83" w:rsidRPr="00DB3A83" w:rsidRDefault="00DB3A83" w:rsidP="00DB3A83">
            <w:pPr>
              <w:spacing w:after="0" w:line="240" w:lineRule="auto"/>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Nota!</w:t>
            </w:r>
          </w:p>
        </w:tc>
        <w:tc>
          <w:tcPr>
            <w:tcW w:w="6689" w:type="dxa"/>
            <w:gridSpan w:val="6"/>
            <w:vMerge w:val="restart"/>
            <w:tcBorders>
              <w:top w:val="nil"/>
              <w:left w:val="nil"/>
              <w:bottom w:val="nil"/>
              <w:right w:val="nil"/>
            </w:tcBorders>
            <w:shd w:val="clear" w:color="000000" w:fill="FFFFFF"/>
            <w:hideMark/>
          </w:tcPr>
          <w:p w14:paraId="34E05E46"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xml:space="preserve">Distanta maxima dintre un colt al cladirii si locul de montare al PDA este </w:t>
            </w:r>
            <w:r w:rsidRPr="00DB3A83">
              <w:rPr>
                <w:rFonts w:ascii="Times New Roman" w:eastAsia="Times New Roman" w:hAnsi="Times New Roman" w:cs="Times New Roman"/>
                <w:color w:val="000000"/>
                <w:lang w:val="it-IT"/>
              </w:rPr>
              <w:lastRenderedPageBreak/>
              <w:t>de maxim 40 m, prin urmare rezulta ca protectia este asigurata</w:t>
            </w:r>
          </w:p>
        </w:tc>
      </w:tr>
      <w:tr w:rsidR="00DB3A83" w:rsidRPr="00DB3A83" w14:paraId="74C04D92" w14:textId="77777777" w:rsidTr="00DB3A83">
        <w:trPr>
          <w:trHeight w:val="300"/>
        </w:trPr>
        <w:tc>
          <w:tcPr>
            <w:tcW w:w="1705" w:type="dxa"/>
            <w:tcBorders>
              <w:top w:val="nil"/>
              <w:left w:val="nil"/>
              <w:bottom w:val="nil"/>
              <w:right w:val="nil"/>
            </w:tcBorders>
            <w:shd w:val="clear" w:color="000000" w:fill="FFFFFF"/>
            <w:noWrap/>
            <w:vAlign w:val="bottom"/>
            <w:hideMark/>
          </w:tcPr>
          <w:p w14:paraId="313A3DB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lastRenderedPageBreak/>
              <w:t> </w:t>
            </w:r>
          </w:p>
        </w:tc>
        <w:tc>
          <w:tcPr>
            <w:tcW w:w="966" w:type="dxa"/>
            <w:tcBorders>
              <w:top w:val="nil"/>
              <w:left w:val="nil"/>
              <w:bottom w:val="nil"/>
              <w:right w:val="nil"/>
            </w:tcBorders>
            <w:shd w:val="clear" w:color="000000" w:fill="FFFFFF"/>
            <w:noWrap/>
            <w:vAlign w:val="bottom"/>
            <w:hideMark/>
          </w:tcPr>
          <w:p w14:paraId="225E363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689" w:type="dxa"/>
            <w:gridSpan w:val="6"/>
            <w:vMerge/>
            <w:tcBorders>
              <w:top w:val="nil"/>
              <w:left w:val="nil"/>
              <w:bottom w:val="nil"/>
              <w:right w:val="nil"/>
            </w:tcBorders>
            <w:vAlign w:val="center"/>
            <w:hideMark/>
          </w:tcPr>
          <w:p w14:paraId="13531103"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r>
      <w:tr w:rsidR="00DB3A83" w:rsidRPr="00DB3A83" w14:paraId="500FAE4A" w14:textId="77777777" w:rsidTr="00DB3A83">
        <w:trPr>
          <w:trHeight w:val="300"/>
        </w:trPr>
        <w:tc>
          <w:tcPr>
            <w:tcW w:w="1705" w:type="dxa"/>
            <w:tcBorders>
              <w:top w:val="nil"/>
              <w:left w:val="nil"/>
              <w:bottom w:val="nil"/>
              <w:right w:val="nil"/>
            </w:tcBorders>
            <w:shd w:val="clear" w:color="000000" w:fill="FFFFFF"/>
            <w:noWrap/>
            <w:vAlign w:val="bottom"/>
            <w:hideMark/>
          </w:tcPr>
          <w:p w14:paraId="106CBDB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36B61F9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03E7D4F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6FE1655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34F9862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639BA3C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4E7434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170C5B1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976CCAA"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049E2F6B" w14:textId="77777777" w:rsidR="00DB3A83" w:rsidRPr="00DB3A83" w:rsidRDefault="00DB3A83" w:rsidP="00DB3A83">
            <w:pPr>
              <w:spacing w:after="0" w:line="240" w:lineRule="auto"/>
              <w:rPr>
                <w:rFonts w:ascii="Times New Roman" w:eastAsia="Times New Roman" w:hAnsi="Times New Roman" w:cs="Times New Roman"/>
                <w:b/>
                <w:bCs/>
                <w:color w:val="FF0000"/>
              </w:rPr>
            </w:pPr>
            <w:r w:rsidRPr="00DB3A83">
              <w:rPr>
                <w:rFonts w:ascii="Times New Roman" w:eastAsia="Times New Roman" w:hAnsi="Times New Roman" w:cs="Times New Roman"/>
                <w:b/>
                <w:bCs/>
                <w:color w:val="FF0000"/>
              </w:rPr>
              <w:t xml:space="preserve">2. </w:t>
            </w:r>
            <w:proofErr w:type="spellStart"/>
            <w:r w:rsidRPr="00DB3A83">
              <w:rPr>
                <w:rFonts w:ascii="Times New Roman" w:eastAsia="Times New Roman" w:hAnsi="Times New Roman" w:cs="Times New Roman"/>
                <w:b/>
                <w:bCs/>
                <w:color w:val="FF0000"/>
              </w:rPr>
              <w:t>Priza</w:t>
            </w:r>
            <w:proofErr w:type="spellEnd"/>
            <w:r w:rsidRPr="00DB3A83">
              <w:rPr>
                <w:rFonts w:ascii="Times New Roman" w:eastAsia="Times New Roman" w:hAnsi="Times New Roman" w:cs="Times New Roman"/>
                <w:b/>
                <w:bCs/>
                <w:color w:val="FF0000"/>
              </w:rPr>
              <w:t xml:space="preserve"> de </w:t>
            </w:r>
            <w:proofErr w:type="spellStart"/>
            <w:r w:rsidRPr="00DB3A83">
              <w:rPr>
                <w:rFonts w:ascii="Times New Roman" w:eastAsia="Times New Roman" w:hAnsi="Times New Roman" w:cs="Times New Roman"/>
                <w:b/>
                <w:bCs/>
                <w:color w:val="FF0000"/>
              </w:rPr>
              <w:t>pamant</w:t>
            </w:r>
            <w:proofErr w:type="spellEnd"/>
          </w:p>
        </w:tc>
        <w:tc>
          <w:tcPr>
            <w:tcW w:w="1937" w:type="dxa"/>
            <w:tcBorders>
              <w:top w:val="nil"/>
              <w:left w:val="nil"/>
              <w:bottom w:val="nil"/>
              <w:right w:val="nil"/>
            </w:tcBorders>
            <w:shd w:val="clear" w:color="000000" w:fill="FFFFFF"/>
            <w:noWrap/>
            <w:vAlign w:val="bottom"/>
            <w:hideMark/>
          </w:tcPr>
          <w:p w14:paraId="438DC9E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3186847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1093DCB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1387F18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149FB6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E3F323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DD47822" w14:textId="77777777" w:rsidTr="00DB3A83">
        <w:trPr>
          <w:trHeight w:val="300"/>
        </w:trPr>
        <w:tc>
          <w:tcPr>
            <w:tcW w:w="1705" w:type="dxa"/>
            <w:tcBorders>
              <w:top w:val="nil"/>
              <w:left w:val="nil"/>
              <w:bottom w:val="nil"/>
              <w:right w:val="nil"/>
            </w:tcBorders>
            <w:shd w:val="clear" w:color="000000" w:fill="FFFFFF"/>
            <w:noWrap/>
            <w:vAlign w:val="bottom"/>
            <w:hideMark/>
          </w:tcPr>
          <w:p w14:paraId="2D9657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BA0BC2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05F1C6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3BD26FF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131E45E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0B6D5DD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DB65C5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801883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3D40BDE" w14:textId="77777777" w:rsidTr="00DB3A83">
        <w:trPr>
          <w:trHeight w:val="300"/>
        </w:trPr>
        <w:tc>
          <w:tcPr>
            <w:tcW w:w="7676" w:type="dxa"/>
            <w:gridSpan w:val="6"/>
            <w:tcBorders>
              <w:top w:val="nil"/>
              <w:left w:val="nil"/>
              <w:bottom w:val="nil"/>
              <w:right w:val="nil"/>
            </w:tcBorders>
            <w:shd w:val="clear" w:color="000000" w:fill="FFFFFF"/>
            <w:noWrap/>
            <w:vAlign w:val="bottom"/>
            <w:hideMark/>
          </w:tcPr>
          <w:p w14:paraId="6B11805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Conductoare de coborare din otel inoxidabil tip banda de 25 x 4 mm</w:t>
            </w:r>
          </w:p>
        </w:tc>
        <w:tc>
          <w:tcPr>
            <w:tcW w:w="723" w:type="dxa"/>
            <w:tcBorders>
              <w:top w:val="nil"/>
              <w:left w:val="nil"/>
              <w:bottom w:val="nil"/>
              <w:right w:val="nil"/>
            </w:tcBorders>
            <w:shd w:val="clear" w:color="000000" w:fill="FFFFFF"/>
            <w:noWrap/>
            <w:vAlign w:val="bottom"/>
            <w:hideMark/>
          </w:tcPr>
          <w:p w14:paraId="1976BC6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B270AB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78F1E23" w14:textId="77777777" w:rsidTr="00DB3A83">
        <w:trPr>
          <w:trHeight w:val="300"/>
        </w:trPr>
        <w:tc>
          <w:tcPr>
            <w:tcW w:w="1705" w:type="dxa"/>
            <w:tcBorders>
              <w:top w:val="nil"/>
              <w:left w:val="nil"/>
              <w:bottom w:val="nil"/>
              <w:right w:val="nil"/>
            </w:tcBorders>
            <w:shd w:val="clear" w:color="000000" w:fill="FFFFFF"/>
            <w:noWrap/>
            <w:vAlign w:val="bottom"/>
            <w:hideMark/>
          </w:tcPr>
          <w:p w14:paraId="18D80C6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3360B39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1FD5ADF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637F08C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1B81DC9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5FF9770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0059563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E4E293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81E5EA0" w14:textId="77777777" w:rsidTr="00DB3A83">
        <w:trPr>
          <w:trHeight w:val="300"/>
        </w:trPr>
        <w:tc>
          <w:tcPr>
            <w:tcW w:w="7676" w:type="dxa"/>
            <w:gridSpan w:val="6"/>
            <w:tcBorders>
              <w:top w:val="nil"/>
              <w:left w:val="nil"/>
              <w:bottom w:val="nil"/>
              <w:right w:val="nil"/>
            </w:tcBorders>
            <w:shd w:val="clear" w:color="000000" w:fill="FFFFFF"/>
            <w:noWrap/>
            <w:vAlign w:val="bottom"/>
            <w:hideMark/>
          </w:tcPr>
          <w:p w14:paraId="6883E4C7" w14:textId="30548821"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Electrozii verticali se  executa din teava din OL-Zn 2</w:t>
            </w:r>
            <w:r>
              <w:rPr>
                <w:rFonts w:ascii="Times New Roman" w:eastAsia="Times New Roman" w:hAnsi="Times New Roman" w:cs="Times New Roman"/>
                <w:color w:val="000000"/>
                <w:lang w:val="it-IT"/>
              </w:rPr>
              <w:t xml:space="preserve"> 1/2</w:t>
            </w:r>
            <w:r w:rsidRPr="00DB3A83">
              <w:rPr>
                <w:rFonts w:ascii="Times New Roman" w:eastAsia="Times New Roman" w:hAnsi="Times New Roman" w:cs="Times New Roman"/>
                <w:color w:val="000000"/>
                <w:lang w:val="it-IT"/>
              </w:rPr>
              <w:t>" cu lungime de 2 m .</w:t>
            </w:r>
          </w:p>
        </w:tc>
        <w:tc>
          <w:tcPr>
            <w:tcW w:w="723" w:type="dxa"/>
            <w:tcBorders>
              <w:top w:val="nil"/>
              <w:left w:val="nil"/>
              <w:bottom w:val="nil"/>
              <w:right w:val="nil"/>
            </w:tcBorders>
            <w:shd w:val="clear" w:color="000000" w:fill="FFFFFF"/>
            <w:noWrap/>
            <w:vAlign w:val="bottom"/>
            <w:hideMark/>
          </w:tcPr>
          <w:p w14:paraId="26EC8BB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BB9F5F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5798FEA6" w14:textId="77777777" w:rsidTr="00DB3A83">
        <w:trPr>
          <w:trHeight w:val="300"/>
        </w:trPr>
        <w:tc>
          <w:tcPr>
            <w:tcW w:w="9360" w:type="dxa"/>
            <w:gridSpan w:val="8"/>
            <w:tcBorders>
              <w:top w:val="nil"/>
              <w:left w:val="nil"/>
              <w:bottom w:val="nil"/>
              <w:right w:val="nil"/>
            </w:tcBorders>
            <w:shd w:val="clear" w:color="000000" w:fill="FFFFFF"/>
            <w:noWrap/>
            <w:vAlign w:val="bottom"/>
            <w:hideMark/>
          </w:tcPr>
          <w:p w14:paraId="1020DBB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Electrozii orizontali se executa din banda OL-ZN 40 x 4 mm  ( legatura intre cei verticali)</w:t>
            </w:r>
          </w:p>
        </w:tc>
      </w:tr>
      <w:tr w:rsidR="00DB3A83" w:rsidRPr="00DB3A83" w14:paraId="4FE0320E" w14:textId="77777777" w:rsidTr="00DB3A83">
        <w:trPr>
          <w:trHeight w:val="300"/>
        </w:trPr>
        <w:tc>
          <w:tcPr>
            <w:tcW w:w="1705" w:type="dxa"/>
            <w:tcBorders>
              <w:top w:val="nil"/>
              <w:left w:val="nil"/>
              <w:bottom w:val="nil"/>
              <w:right w:val="nil"/>
            </w:tcBorders>
            <w:shd w:val="clear" w:color="000000" w:fill="FFFFFF"/>
            <w:noWrap/>
            <w:vAlign w:val="bottom"/>
            <w:hideMark/>
          </w:tcPr>
          <w:p w14:paraId="236E0EF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5041838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7C5EE14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5EF52C7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7EB7E31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6F90C27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F818E6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83FBA7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D04DB04"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66ED14FB"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Calcul priza de pamant verticala</w:t>
            </w:r>
          </w:p>
        </w:tc>
        <w:tc>
          <w:tcPr>
            <w:tcW w:w="612" w:type="dxa"/>
            <w:tcBorders>
              <w:top w:val="nil"/>
              <w:left w:val="nil"/>
              <w:bottom w:val="nil"/>
              <w:right w:val="nil"/>
            </w:tcBorders>
            <w:shd w:val="clear" w:color="000000" w:fill="FFFFFF"/>
            <w:noWrap/>
            <w:vAlign w:val="bottom"/>
            <w:hideMark/>
          </w:tcPr>
          <w:p w14:paraId="304ACF7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4106638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2D25BEB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C131A1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23DC145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7EE98FE8" w14:textId="77777777" w:rsidTr="00DB3A83">
        <w:trPr>
          <w:trHeight w:val="300"/>
        </w:trPr>
        <w:tc>
          <w:tcPr>
            <w:tcW w:w="1705" w:type="dxa"/>
            <w:tcBorders>
              <w:top w:val="nil"/>
              <w:left w:val="nil"/>
              <w:bottom w:val="nil"/>
              <w:right w:val="nil"/>
            </w:tcBorders>
            <w:shd w:val="clear" w:color="auto" w:fill="auto"/>
            <w:noWrap/>
            <w:vAlign w:val="bottom"/>
            <w:hideMark/>
          </w:tcPr>
          <w:p w14:paraId="4E5315FF" w14:textId="32C21B7A" w:rsidR="00DB3A83" w:rsidRPr="00DB3A83" w:rsidRDefault="00DB3A83" w:rsidP="00DB3A83">
            <w:pPr>
              <w:spacing w:after="0" w:line="240" w:lineRule="auto"/>
              <w:rPr>
                <w:rFonts w:ascii="Calibri" w:eastAsia="Times New Roman" w:hAnsi="Calibri" w:cs="Calibri"/>
                <w:color w:val="000000"/>
                <w:lang w:val="it-IT"/>
              </w:rPr>
            </w:pPr>
            <w:r w:rsidRPr="00DB3A83">
              <w:rPr>
                <w:rFonts w:ascii="Calibri" w:eastAsia="Times New Roman" w:hAnsi="Calibri" w:cs="Calibri"/>
                <w:noProof/>
                <w:color w:val="000000"/>
              </w:rPr>
              <w:drawing>
                <wp:anchor distT="0" distB="0" distL="114300" distR="114300" simplePos="0" relativeHeight="251673600" behindDoc="0" locked="0" layoutInCell="1" allowOverlap="1" wp14:anchorId="420EBB16" wp14:editId="5C408884">
                  <wp:simplePos x="0" y="0"/>
                  <wp:positionH relativeFrom="column">
                    <wp:posOffset>0</wp:posOffset>
                  </wp:positionH>
                  <wp:positionV relativeFrom="paragraph">
                    <wp:posOffset>104775</wp:posOffset>
                  </wp:positionV>
                  <wp:extent cx="5381625" cy="771525"/>
                  <wp:effectExtent l="0" t="0" r="9525" b="9525"/>
                  <wp:wrapNone/>
                  <wp:docPr id="1268" name="Picture 5">
                    <a:extLst xmlns:a="http://schemas.openxmlformats.org/drawingml/2006/main">
                      <a:ext uri="{FF2B5EF4-FFF2-40B4-BE49-F238E27FC236}">
                        <a16:creationId xmlns:a16="http://schemas.microsoft.com/office/drawing/2014/main" id="{DE4E8D5C-21A2-CF63-A8FA-2956C328BF78}"/>
                      </a:ext>
                    </a:extLst>
                  </wp:docPr>
                  <wp:cNvGraphicFramePr/>
                  <a:graphic xmlns:a="http://schemas.openxmlformats.org/drawingml/2006/main">
                    <a:graphicData uri="http://schemas.openxmlformats.org/drawingml/2006/picture">
                      <pic:pic xmlns:pic="http://schemas.openxmlformats.org/drawingml/2006/picture">
                        <pic:nvPicPr>
                          <pic:cNvPr id="1268" name="Picture 32">
                            <a:extLst>
                              <a:ext uri="{FF2B5EF4-FFF2-40B4-BE49-F238E27FC236}">
                                <a16:creationId xmlns:a16="http://schemas.microsoft.com/office/drawing/2014/main" id="{DE4E8D5C-21A2-CF63-A8FA-2956C328BF78}"/>
                              </a:ext>
                            </a:extLst>
                          </pic:cNvPr>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38162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DB3A83" w:rsidRPr="00DB3A83" w14:paraId="14FE8202" w14:textId="77777777">
              <w:trPr>
                <w:trHeight w:val="300"/>
                <w:tblCellSpacing w:w="0" w:type="dxa"/>
              </w:trPr>
              <w:tc>
                <w:tcPr>
                  <w:tcW w:w="960" w:type="dxa"/>
                  <w:tcBorders>
                    <w:top w:val="nil"/>
                    <w:left w:val="nil"/>
                    <w:bottom w:val="nil"/>
                    <w:right w:val="nil"/>
                  </w:tcBorders>
                  <w:shd w:val="clear" w:color="000000" w:fill="FFFFFF"/>
                  <w:noWrap/>
                  <w:vAlign w:val="bottom"/>
                  <w:hideMark/>
                </w:tcPr>
                <w:p w14:paraId="647FC6E7"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 </w:t>
                  </w:r>
                </w:p>
              </w:tc>
            </w:tr>
          </w:tbl>
          <w:p w14:paraId="02CE4466" w14:textId="77777777" w:rsidR="00DB3A83" w:rsidRPr="00DB3A83" w:rsidRDefault="00DB3A83" w:rsidP="00DB3A83">
            <w:pPr>
              <w:spacing w:after="0" w:line="240" w:lineRule="auto"/>
              <w:rPr>
                <w:rFonts w:ascii="Calibri" w:eastAsia="Times New Roman" w:hAnsi="Calibri" w:cs="Calibri"/>
                <w:color w:val="000000"/>
                <w:lang w:val="it-IT"/>
              </w:rPr>
            </w:pPr>
          </w:p>
        </w:tc>
        <w:tc>
          <w:tcPr>
            <w:tcW w:w="966" w:type="dxa"/>
            <w:tcBorders>
              <w:top w:val="nil"/>
              <w:left w:val="nil"/>
              <w:bottom w:val="nil"/>
              <w:right w:val="nil"/>
            </w:tcBorders>
            <w:shd w:val="clear" w:color="000000" w:fill="FFFFFF"/>
            <w:noWrap/>
            <w:vAlign w:val="bottom"/>
            <w:hideMark/>
          </w:tcPr>
          <w:p w14:paraId="3E229CF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50ECE4D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2B13B13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2D81A1A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61228ED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05CF3A9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A07237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0CA00FA" w14:textId="77777777" w:rsidTr="00DB3A83">
        <w:trPr>
          <w:trHeight w:val="300"/>
        </w:trPr>
        <w:tc>
          <w:tcPr>
            <w:tcW w:w="1705" w:type="dxa"/>
            <w:tcBorders>
              <w:top w:val="nil"/>
              <w:left w:val="nil"/>
              <w:bottom w:val="nil"/>
              <w:right w:val="nil"/>
            </w:tcBorders>
            <w:shd w:val="clear" w:color="000000" w:fill="FFFFFF"/>
            <w:noWrap/>
            <w:vAlign w:val="bottom"/>
            <w:hideMark/>
          </w:tcPr>
          <w:p w14:paraId="6142B04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5671EE3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6BCC539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18B0077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341A8BC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7971830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2BC515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D88B66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F2CA9E9" w14:textId="77777777" w:rsidTr="00DB3A83">
        <w:trPr>
          <w:trHeight w:val="300"/>
        </w:trPr>
        <w:tc>
          <w:tcPr>
            <w:tcW w:w="1705" w:type="dxa"/>
            <w:tcBorders>
              <w:top w:val="nil"/>
              <w:left w:val="nil"/>
              <w:bottom w:val="nil"/>
              <w:right w:val="nil"/>
            </w:tcBorders>
            <w:shd w:val="clear" w:color="000000" w:fill="FFFFFF"/>
            <w:noWrap/>
            <w:vAlign w:val="bottom"/>
            <w:hideMark/>
          </w:tcPr>
          <w:p w14:paraId="4094712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19C6BCF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784B2B1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76C1CEE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042B45F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0B27EAA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562AF7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05F1253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6840954D" w14:textId="77777777" w:rsidTr="00DB3A83">
        <w:trPr>
          <w:trHeight w:val="300"/>
        </w:trPr>
        <w:tc>
          <w:tcPr>
            <w:tcW w:w="1705" w:type="dxa"/>
            <w:tcBorders>
              <w:top w:val="nil"/>
              <w:left w:val="nil"/>
              <w:bottom w:val="nil"/>
              <w:right w:val="nil"/>
            </w:tcBorders>
            <w:shd w:val="clear" w:color="000000" w:fill="FFFFFF"/>
            <w:noWrap/>
            <w:vAlign w:val="bottom"/>
            <w:hideMark/>
          </w:tcPr>
          <w:p w14:paraId="3F7F12B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08FD730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7E32EC7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02A6AD6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4F5650C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3D64F93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5BABD6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800F84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D78CD23" w14:textId="77777777" w:rsidTr="00DB3A83">
        <w:trPr>
          <w:trHeight w:val="300"/>
        </w:trPr>
        <w:tc>
          <w:tcPr>
            <w:tcW w:w="1705" w:type="dxa"/>
            <w:tcBorders>
              <w:top w:val="nil"/>
              <w:left w:val="nil"/>
              <w:bottom w:val="nil"/>
              <w:right w:val="nil"/>
            </w:tcBorders>
            <w:shd w:val="clear" w:color="000000" w:fill="FFFFFF"/>
            <w:noWrap/>
            <w:vAlign w:val="bottom"/>
            <w:hideMark/>
          </w:tcPr>
          <w:p w14:paraId="10AC93F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47B4971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7615F21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bottom"/>
            <w:hideMark/>
          </w:tcPr>
          <w:p w14:paraId="42F59C9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63865D3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34B2346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3391738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6E0A555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B884D97"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3E628C29"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Rezistivitatea</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solului</w:t>
            </w:r>
            <w:proofErr w:type="spellEnd"/>
          </w:p>
        </w:tc>
        <w:tc>
          <w:tcPr>
            <w:tcW w:w="1937" w:type="dxa"/>
            <w:tcBorders>
              <w:top w:val="nil"/>
              <w:left w:val="nil"/>
              <w:bottom w:val="nil"/>
              <w:right w:val="nil"/>
            </w:tcBorders>
            <w:shd w:val="clear" w:color="000000" w:fill="FFFFFF"/>
            <w:noWrap/>
            <w:vAlign w:val="bottom"/>
            <w:hideMark/>
          </w:tcPr>
          <w:p w14:paraId="65A7CF91" w14:textId="77777777" w:rsidR="00DB3A83" w:rsidRPr="00DB3A83" w:rsidRDefault="00DB3A83" w:rsidP="00DB3A83">
            <w:pPr>
              <w:spacing w:after="0" w:line="240" w:lineRule="auto"/>
              <w:jc w:val="right"/>
              <w:rPr>
                <w:rFonts w:ascii="Times New Roman" w:eastAsia="Times New Roman" w:hAnsi="Times New Roman" w:cs="Times New Roman"/>
                <w:color w:val="000000"/>
              </w:rPr>
            </w:pPr>
            <w:proofErr w:type="spellStart"/>
            <w:r w:rsidRPr="00DB3A83">
              <w:rPr>
                <w:rFonts w:ascii="Calibri" w:eastAsia="Times New Roman" w:hAnsi="Calibri" w:cs="Calibri"/>
                <w:color w:val="000000"/>
              </w:rPr>
              <w:t>ρ</w:t>
            </w:r>
            <w:r w:rsidRPr="00DB3A83">
              <w:rPr>
                <w:rFonts w:ascii="Times New Roman" w:eastAsia="Times New Roman" w:hAnsi="Times New Roman" w:cs="Times New Roman"/>
                <w:color w:val="000000"/>
                <w:vertAlign w:val="subscript"/>
              </w:rPr>
              <w:t>s</w:t>
            </w:r>
            <w:proofErr w:type="spellEnd"/>
          </w:p>
        </w:tc>
        <w:tc>
          <w:tcPr>
            <w:tcW w:w="612" w:type="dxa"/>
            <w:tcBorders>
              <w:top w:val="nil"/>
              <w:left w:val="nil"/>
              <w:bottom w:val="nil"/>
              <w:right w:val="nil"/>
            </w:tcBorders>
            <w:shd w:val="clear" w:color="000000" w:fill="FFFFFF"/>
            <w:noWrap/>
            <w:vAlign w:val="center"/>
            <w:hideMark/>
          </w:tcPr>
          <w:p w14:paraId="71D2E33C"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474C6"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50</w:t>
            </w:r>
          </w:p>
        </w:tc>
        <w:tc>
          <w:tcPr>
            <w:tcW w:w="1052" w:type="dxa"/>
            <w:tcBorders>
              <w:top w:val="nil"/>
              <w:left w:val="nil"/>
              <w:bottom w:val="nil"/>
              <w:right w:val="nil"/>
            </w:tcBorders>
            <w:shd w:val="clear" w:color="000000" w:fill="FFFFFF"/>
            <w:noWrap/>
            <w:vAlign w:val="center"/>
            <w:hideMark/>
          </w:tcPr>
          <w:p w14:paraId="22E0B31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roofErr w:type="spellStart"/>
            <w:r w:rsidRPr="00DB3A83">
              <w:rPr>
                <w:rFonts w:ascii="Calibri" w:eastAsia="Times New Roman" w:hAnsi="Calibri" w:cs="Calibri"/>
                <w:color w:val="000000"/>
              </w:rPr>
              <w:t>Ω</w:t>
            </w:r>
            <w:r w:rsidRPr="00DB3A83">
              <w:rPr>
                <w:rFonts w:ascii="Times New Roman" w:eastAsia="Times New Roman" w:hAnsi="Times New Roman" w:cs="Times New Roman"/>
                <w:color w:val="000000"/>
              </w:rPr>
              <w:t>m</w:t>
            </w:r>
            <w:proofErr w:type="spellEnd"/>
            <w:r w:rsidRPr="00DB3A83">
              <w:rPr>
                <w:rFonts w:ascii="Times New Roman" w:eastAsia="Times New Roman" w:hAnsi="Times New Roman" w:cs="Times New Roman"/>
                <w:color w:val="000000"/>
              </w:rPr>
              <w:t>]</w:t>
            </w:r>
          </w:p>
        </w:tc>
        <w:tc>
          <w:tcPr>
            <w:tcW w:w="723" w:type="dxa"/>
            <w:tcBorders>
              <w:top w:val="nil"/>
              <w:left w:val="nil"/>
              <w:bottom w:val="nil"/>
              <w:right w:val="nil"/>
            </w:tcBorders>
            <w:shd w:val="clear" w:color="000000" w:fill="FFFFFF"/>
            <w:noWrap/>
            <w:vAlign w:val="bottom"/>
            <w:hideMark/>
          </w:tcPr>
          <w:p w14:paraId="21422C3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2A693F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D6BCEC9"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47157D4A"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Lungime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electrodului</w:t>
            </w:r>
            <w:proofErr w:type="spellEnd"/>
          </w:p>
        </w:tc>
        <w:tc>
          <w:tcPr>
            <w:tcW w:w="1937" w:type="dxa"/>
            <w:tcBorders>
              <w:top w:val="nil"/>
              <w:left w:val="nil"/>
              <w:bottom w:val="nil"/>
              <w:right w:val="nil"/>
            </w:tcBorders>
            <w:shd w:val="clear" w:color="000000" w:fill="FFFFFF"/>
            <w:noWrap/>
            <w:vAlign w:val="bottom"/>
            <w:hideMark/>
          </w:tcPr>
          <w:p w14:paraId="1E744BCA"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l</w:t>
            </w:r>
          </w:p>
        </w:tc>
        <w:tc>
          <w:tcPr>
            <w:tcW w:w="612" w:type="dxa"/>
            <w:tcBorders>
              <w:top w:val="nil"/>
              <w:left w:val="nil"/>
              <w:bottom w:val="nil"/>
              <w:right w:val="nil"/>
            </w:tcBorders>
            <w:shd w:val="clear" w:color="000000" w:fill="FFFFFF"/>
            <w:noWrap/>
            <w:vAlign w:val="center"/>
            <w:hideMark/>
          </w:tcPr>
          <w:p w14:paraId="6E8C37E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144AA47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2</w:t>
            </w:r>
          </w:p>
        </w:tc>
        <w:tc>
          <w:tcPr>
            <w:tcW w:w="1052" w:type="dxa"/>
            <w:tcBorders>
              <w:top w:val="nil"/>
              <w:left w:val="nil"/>
              <w:bottom w:val="nil"/>
              <w:right w:val="nil"/>
            </w:tcBorders>
            <w:shd w:val="clear" w:color="000000" w:fill="FFFFFF"/>
            <w:noWrap/>
            <w:vAlign w:val="center"/>
            <w:hideMark/>
          </w:tcPr>
          <w:p w14:paraId="0E943E94"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683162F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9AEAE9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8EB6327"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3BE8D441"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Diametrul</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electrodului</w:t>
            </w:r>
            <w:proofErr w:type="spellEnd"/>
          </w:p>
        </w:tc>
        <w:tc>
          <w:tcPr>
            <w:tcW w:w="1937" w:type="dxa"/>
            <w:tcBorders>
              <w:top w:val="nil"/>
              <w:left w:val="nil"/>
              <w:bottom w:val="nil"/>
              <w:right w:val="nil"/>
            </w:tcBorders>
            <w:shd w:val="clear" w:color="000000" w:fill="FFFFFF"/>
            <w:noWrap/>
            <w:vAlign w:val="bottom"/>
            <w:hideMark/>
          </w:tcPr>
          <w:p w14:paraId="6E239648"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d</w:t>
            </w:r>
          </w:p>
        </w:tc>
        <w:tc>
          <w:tcPr>
            <w:tcW w:w="612" w:type="dxa"/>
            <w:tcBorders>
              <w:top w:val="nil"/>
              <w:left w:val="nil"/>
              <w:bottom w:val="nil"/>
              <w:right w:val="nil"/>
            </w:tcBorders>
            <w:shd w:val="clear" w:color="000000" w:fill="FFFFFF"/>
            <w:noWrap/>
            <w:vAlign w:val="center"/>
            <w:hideMark/>
          </w:tcPr>
          <w:p w14:paraId="66492BBC"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201FB49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0,07</w:t>
            </w:r>
          </w:p>
        </w:tc>
        <w:tc>
          <w:tcPr>
            <w:tcW w:w="1052" w:type="dxa"/>
            <w:tcBorders>
              <w:top w:val="nil"/>
              <w:left w:val="nil"/>
              <w:bottom w:val="nil"/>
              <w:right w:val="nil"/>
            </w:tcBorders>
            <w:shd w:val="clear" w:color="000000" w:fill="FFFFFF"/>
            <w:noWrap/>
            <w:vAlign w:val="center"/>
            <w:hideMark/>
          </w:tcPr>
          <w:p w14:paraId="7B5F26B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0C5E41D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710572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AC553BC" w14:textId="77777777" w:rsidTr="00DB3A83">
        <w:trPr>
          <w:trHeight w:val="300"/>
        </w:trPr>
        <w:tc>
          <w:tcPr>
            <w:tcW w:w="2671" w:type="dxa"/>
            <w:gridSpan w:val="2"/>
            <w:vMerge w:val="restart"/>
            <w:tcBorders>
              <w:top w:val="nil"/>
              <w:left w:val="nil"/>
              <w:bottom w:val="nil"/>
              <w:right w:val="nil"/>
            </w:tcBorders>
            <w:shd w:val="clear" w:color="000000" w:fill="FFFFFF"/>
            <w:vAlign w:val="bottom"/>
            <w:hideMark/>
          </w:tcPr>
          <w:p w14:paraId="2947CB07"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xml:space="preserve">Adancimea de la supr. sol la mijlocul electrod </w:t>
            </w:r>
          </w:p>
        </w:tc>
        <w:tc>
          <w:tcPr>
            <w:tcW w:w="1937" w:type="dxa"/>
            <w:tcBorders>
              <w:top w:val="nil"/>
              <w:left w:val="nil"/>
              <w:bottom w:val="nil"/>
              <w:right w:val="nil"/>
            </w:tcBorders>
            <w:shd w:val="clear" w:color="000000" w:fill="FFFFFF"/>
            <w:noWrap/>
            <w:vAlign w:val="bottom"/>
            <w:hideMark/>
          </w:tcPr>
          <w:p w14:paraId="424488AF"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h</w:t>
            </w:r>
          </w:p>
        </w:tc>
        <w:tc>
          <w:tcPr>
            <w:tcW w:w="612" w:type="dxa"/>
            <w:tcBorders>
              <w:top w:val="nil"/>
              <w:left w:val="nil"/>
              <w:bottom w:val="nil"/>
              <w:right w:val="nil"/>
            </w:tcBorders>
            <w:shd w:val="clear" w:color="000000" w:fill="FFFFFF"/>
            <w:noWrap/>
            <w:vAlign w:val="center"/>
            <w:hideMark/>
          </w:tcPr>
          <w:p w14:paraId="5A3C83C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5E9954B2"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2</w:t>
            </w:r>
          </w:p>
        </w:tc>
        <w:tc>
          <w:tcPr>
            <w:tcW w:w="1052" w:type="dxa"/>
            <w:tcBorders>
              <w:top w:val="nil"/>
              <w:left w:val="nil"/>
              <w:bottom w:val="nil"/>
              <w:right w:val="nil"/>
            </w:tcBorders>
            <w:shd w:val="clear" w:color="000000" w:fill="FFFFFF"/>
            <w:noWrap/>
            <w:vAlign w:val="center"/>
            <w:hideMark/>
          </w:tcPr>
          <w:p w14:paraId="3B5308DB"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7B878B6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961" w:type="dxa"/>
            <w:tcBorders>
              <w:top w:val="nil"/>
              <w:left w:val="nil"/>
              <w:bottom w:val="nil"/>
              <w:right w:val="nil"/>
            </w:tcBorders>
            <w:shd w:val="clear" w:color="000000" w:fill="FFFFFF"/>
            <w:noWrap/>
            <w:vAlign w:val="bottom"/>
            <w:hideMark/>
          </w:tcPr>
          <w:p w14:paraId="19FAEF9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C9F43D0" w14:textId="77777777" w:rsidTr="00DB3A83">
        <w:trPr>
          <w:trHeight w:val="300"/>
        </w:trPr>
        <w:tc>
          <w:tcPr>
            <w:tcW w:w="2671" w:type="dxa"/>
            <w:gridSpan w:val="2"/>
            <w:vMerge/>
            <w:tcBorders>
              <w:top w:val="nil"/>
              <w:left w:val="nil"/>
              <w:bottom w:val="nil"/>
              <w:right w:val="nil"/>
            </w:tcBorders>
            <w:vAlign w:val="center"/>
            <w:hideMark/>
          </w:tcPr>
          <w:p w14:paraId="0F2A26C5"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937" w:type="dxa"/>
            <w:tcBorders>
              <w:top w:val="nil"/>
              <w:left w:val="nil"/>
              <w:bottom w:val="nil"/>
              <w:right w:val="nil"/>
            </w:tcBorders>
            <w:shd w:val="clear" w:color="000000" w:fill="FFFFFF"/>
            <w:noWrap/>
            <w:vAlign w:val="bottom"/>
            <w:hideMark/>
          </w:tcPr>
          <w:p w14:paraId="5F1E1461"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center"/>
            <w:hideMark/>
          </w:tcPr>
          <w:p w14:paraId="2000ABA6"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54C5D40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center"/>
            <w:hideMark/>
          </w:tcPr>
          <w:p w14:paraId="4464BAE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7633B5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4E9138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1CFAB6B"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64F9629E" w14:textId="77777777" w:rsidR="00DB3A83" w:rsidRPr="00DB3A83" w:rsidRDefault="00DB3A83" w:rsidP="00DB3A83">
            <w:pPr>
              <w:spacing w:after="0" w:line="240" w:lineRule="auto"/>
              <w:rPr>
                <w:rFonts w:ascii="Times New Roman" w:eastAsia="Times New Roman" w:hAnsi="Times New Roman" w:cs="Times New Roman"/>
                <w:b/>
                <w:bCs/>
                <w:color w:val="000000"/>
              </w:rPr>
            </w:pPr>
            <w:proofErr w:type="spellStart"/>
            <w:r w:rsidRPr="00DB3A83">
              <w:rPr>
                <w:rFonts w:ascii="Times New Roman" w:eastAsia="Times New Roman" w:hAnsi="Times New Roman" w:cs="Times New Roman"/>
                <w:b/>
                <w:bCs/>
                <w:color w:val="000000"/>
              </w:rPr>
              <w:t>Rezist</w:t>
            </w:r>
            <w:proofErr w:type="spellEnd"/>
            <w:r w:rsidRPr="00DB3A83">
              <w:rPr>
                <w:rFonts w:ascii="Times New Roman" w:eastAsia="Times New Roman" w:hAnsi="Times New Roman" w:cs="Times New Roman"/>
                <w:b/>
                <w:bCs/>
                <w:color w:val="000000"/>
              </w:rPr>
              <w:t xml:space="preserve"> </w:t>
            </w:r>
            <w:proofErr w:type="spellStart"/>
            <w:r w:rsidRPr="00DB3A83">
              <w:rPr>
                <w:rFonts w:ascii="Times New Roman" w:eastAsia="Times New Roman" w:hAnsi="Times New Roman" w:cs="Times New Roman"/>
                <w:b/>
                <w:bCs/>
                <w:color w:val="000000"/>
              </w:rPr>
              <w:t>priza</w:t>
            </w:r>
            <w:proofErr w:type="spellEnd"/>
            <w:r w:rsidRPr="00DB3A83">
              <w:rPr>
                <w:rFonts w:ascii="Times New Roman" w:eastAsia="Times New Roman" w:hAnsi="Times New Roman" w:cs="Times New Roman"/>
                <w:b/>
                <w:bCs/>
                <w:color w:val="000000"/>
              </w:rPr>
              <w:t xml:space="preserve"> </w:t>
            </w:r>
            <w:proofErr w:type="spellStart"/>
            <w:r w:rsidRPr="00DB3A83">
              <w:rPr>
                <w:rFonts w:ascii="Times New Roman" w:eastAsia="Times New Roman" w:hAnsi="Times New Roman" w:cs="Times New Roman"/>
                <w:b/>
                <w:bCs/>
                <w:color w:val="000000"/>
              </w:rPr>
              <w:t>verticala</w:t>
            </w:r>
            <w:proofErr w:type="spellEnd"/>
          </w:p>
        </w:tc>
        <w:tc>
          <w:tcPr>
            <w:tcW w:w="1937" w:type="dxa"/>
            <w:tcBorders>
              <w:top w:val="nil"/>
              <w:left w:val="nil"/>
              <w:bottom w:val="nil"/>
              <w:right w:val="nil"/>
            </w:tcBorders>
            <w:shd w:val="clear" w:color="000000" w:fill="FFFFFF"/>
            <w:noWrap/>
            <w:vAlign w:val="bottom"/>
            <w:hideMark/>
          </w:tcPr>
          <w:p w14:paraId="4E49425B"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ph</w:t>
            </w:r>
            <w:proofErr w:type="spellEnd"/>
          </w:p>
        </w:tc>
        <w:tc>
          <w:tcPr>
            <w:tcW w:w="612" w:type="dxa"/>
            <w:tcBorders>
              <w:top w:val="nil"/>
              <w:left w:val="nil"/>
              <w:bottom w:val="nil"/>
              <w:right w:val="nil"/>
            </w:tcBorders>
            <w:shd w:val="clear" w:color="000000" w:fill="FFFFFF"/>
            <w:noWrap/>
            <w:vAlign w:val="center"/>
            <w:hideMark/>
          </w:tcPr>
          <w:p w14:paraId="6B8379AB"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F8271" w14:textId="77777777" w:rsidR="00DB3A83" w:rsidRPr="00DB3A83" w:rsidRDefault="00DB3A83" w:rsidP="00DB3A83">
            <w:pPr>
              <w:spacing w:after="0" w:line="240" w:lineRule="auto"/>
              <w:jc w:val="center"/>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17,091</w:t>
            </w:r>
          </w:p>
        </w:tc>
        <w:tc>
          <w:tcPr>
            <w:tcW w:w="1052" w:type="dxa"/>
            <w:tcBorders>
              <w:top w:val="nil"/>
              <w:left w:val="nil"/>
              <w:bottom w:val="nil"/>
              <w:right w:val="nil"/>
            </w:tcBorders>
            <w:shd w:val="clear" w:color="000000" w:fill="FFFFFF"/>
            <w:noWrap/>
            <w:vAlign w:val="center"/>
            <w:hideMark/>
          </w:tcPr>
          <w:p w14:paraId="729C037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63EB57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EC4752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3E9FCA3" w14:textId="77777777" w:rsidTr="00DB3A83">
        <w:trPr>
          <w:trHeight w:val="300"/>
        </w:trPr>
        <w:tc>
          <w:tcPr>
            <w:tcW w:w="1705" w:type="dxa"/>
            <w:tcBorders>
              <w:top w:val="nil"/>
              <w:left w:val="nil"/>
              <w:bottom w:val="nil"/>
              <w:right w:val="nil"/>
            </w:tcBorders>
            <w:shd w:val="clear" w:color="000000" w:fill="FFFFFF"/>
            <w:noWrap/>
            <w:vAlign w:val="bottom"/>
            <w:hideMark/>
          </w:tcPr>
          <w:p w14:paraId="36EFF59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EACC9B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5C4407C"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center"/>
            <w:hideMark/>
          </w:tcPr>
          <w:p w14:paraId="44EAB34F"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AEDA48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center"/>
            <w:hideMark/>
          </w:tcPr>
          <w:p w14:paraId="09CCDBA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3137A0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D3C0DC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E2F89DC"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328DD59A"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Calcul priza de pamant orizontala</w:t>
            </w:r>
          </w:p>
        </w:tc>
        <w:tc>
          <w:tcPr>
            <w:tcW w:w="612" w:type="dxa"/>
            <w:tcBorders>
              <w:top w:val="nil"/>
              <w:left w:val="nil"/>
              <w:bottom w:val="nil"/>
              <w:right w:val="nil"/>
            </w:tcBorders>
            <w:shd w:val="clear" w:color="000000" w:fill="FFFFFF"/>
            <w:noWrap/>
            <w:vAlign w:val="bottom"/>
            <w:hideMark/>
          </w:tcPr>
          <w:p w14:paraId="06484D5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1ECCA92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2C81F1C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024D9A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70BF83C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1A3704A" w14:textId="77777777" w:rsidTr="00DB3A83">
        <w:trPr>
          <w:trHeight w:val="300"/>
        </w:trPr>
        <w:tc>
          <w:tcPr>
            <w:tcW w:w="1705" w:type="dxa"/>
            <w:tcBorders>
              <w:top w:val="nil"/>
              <w:left w:val="nil"/>
              <w:bottom w:val="nil"/>
              <w:right w:val="nil"/>
            </w:tcBorders>
            <w:shd w:val="clear" w:color="auto" w:fill="auto"/>
            <w:noWrap/>
            <w:vAlign w:val="bottom"/>
            <w:hideMark/>
          </w:tcPr>
          <w:p w14:paraId="00C8C705" w14:textId="244A6C44" w:rsidR="00DB3A83" w:rsidRPr="00DB3A83" w:rsidRDefault="00DB3A83" w:rsidP="00DB3A83">
            <w:pPr>
              <w:spacing w:after="0" w:line="240" w:lineRule="auto"/>
              <w:rPr>
                <w:rFonts w:ascii="Calibri" w:eastAsia="Times New Roman" w:hAnsi="Calibri" w:cs="Calibri"/>
                <w:color w:val="000000"/>
                <w:lang w:val="it-IT"/>
              </w:rPr>
            </w:pPr>
            <w:r w:rsidRPr="00DB3A83">
              <w:rPr>
                <w:rFonts w:ascii="Calibri" w:eastAsia="Times New Roman" w:hAnsi="Calibri" w:cs="Calibri"/>
                <w:noProof/>
                <w:color w:val="000000"/>
              </w:rPr>
              <w:drawing>
                <wp:anchor distT="0" distB="0" distL="114300" distR="114300" simplePos="0" relativeHeight="251674624" behindDoc="0" locked="0" layoutInCell="1" allowOverlap="1" wp14:anchorId="4A2C18CD" wp14:editId="559A876E">
                  <wp:simplePos x="0" y="0"/>
                  <wp:positionH relativeFrom="column">
                    <wp:posOffset>247650</wp:posOffset>
                  </wp:positionH>
                  <wp:positionV relativeFrom="paragraph">
                    <wp:posOffset>85725</wp:posOffset>
                  </wp:positionV>
                  <wp:extent cx="4533900" cy="923925"/>
                  <wp:effectExtent l="0" t="0" r="0" b="9525"/>
                  <wp:wrapNone/>
                  <wp:docPr id="1272" name="Picture 4">
                    <a:extLst xmlns:a="http://schemas.openxmlformats.org/drawingml/2006/main">
                      <a:ext uri="{FF2B5EF4-FFF2-40B4-BE49-F238E27FC236}">
                        <a16:creationId xmlns:a16="http://schemas.microsoft.com/office/drawing/2014/main" id="{C8217887-6787-CC08-D565-5B9136707A3A}"/>
                      </a:ext>
                    </a:extLst>
                  </wp:docPr>
                  <wp:cNvGraphicFramePr/>
                  <a:graphic xmlns:a="http://schemas.openxmlformats.org/drawingml/2006/main">
                    <a:graphicData uri="http://schemas.openxmlformats.org/drawingml/2006/picture">
                      <pic:pic xmlns:pic="http://schemas.openxmlformats.org/drawingml/2006/picture">
                        <pic:nvPicPr>
                          <pic:cNvPr id="1272" name="Picture 42">
                            <a:extLst>
                              <a:ext uri="{FF2B5EF4-FFF2-40B4-BE49-F238E27FC236}">
                                <a16:creationId xmlns:a16="http://schemas.microsoft.com/office/drawing/2014/main" id="{C8217887-6787-CC08-D565-5B9136707A3A}"/>
                              </a:ext>
                            </a:extLst>
                          </pic:cNvPr>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53390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DB3A83" w:rsidRPr="00DB3A83" w14:paraId="3E432470" w14:textId="77777777">
              <w:trPr>
                <w:trHeight w:val="300"/>
                <w:tblCellSpacing w:w="0" w:type="dxa"/>
              </w:trPr>
              <w:tc>
                <w:tcPr>
                  <w:tcW w:w="960" w:type="dxa"/>
                  <w:tcBorders>
                    <w:top w:val="nil"/>
                    <w:left w:val="nil"/>
                    <w:bottom w:val="nil"/>
                    <w:right w:val="nil"/>
                  </w:tcBorders>
                  <w:shd w:val="clear" w:color="000000" w:fill="FFFFFF"/>
                  <w:noWrap/>
                  <w:vAlign w:val="bottom"/>
                  <w:hideMark/>
                </w:tcPr>
                <w:p w14:paraId="3187B54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bl>
          <w:p w14:paraId="30D9BD62" w14:textId="77777777" w:rsidR="00DB3A83" w:rsidRPr="00DB3A83" w:rsidRDefault="00DB3A83" w:rsidP="00DB3A83">
            <w:pPr>
              <w:spacing w:after="0" w:line="240" w:lineRule="auto"/>
              <w:rPr>
                <w:rFonts w:ascii="Calibri" w:eastAsia="Times New Roman" w:hAnsi="Calibri" w:cs="Calibri"/>
                <w:color w:val="000000"/>
                <w:lang w:val="it-IT"/>
              </w:rPr>
            </w:pPr>
          </w:p>
        </w:tc>
        <w:tc>
          <w:tcPr>
            <w:tcW w:w="966" w:type="dxa"/>
            <w:tcBorders>
              <w:top w:val="nil"/>
              <w:left w:val="nil"/>
              <w:bottom w:val="nil"/>
              <w:right w:val="nil"/>
            </w:tcBorders>
            <w:shd w:val="clear" w:color="000000" w:fill="FFFFFF"/>
            <w:noWrap/>
            <w:vAlign w:val="bottom"/>
            <w:hideMark/>
          </w:tcPr>
          <w:p w14:paraId="2C432EEC"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286BD0CD"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4B3623BC"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7705C646"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center"/>
            <w:hideMark/>
          </w:tcPr>
          <w:p w14:paraId="3394699C"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5FA45B0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3F447E0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6831B53" w14:textId="77777777" w:rsidTr="00DB3A83">
        <w:trPr>
          <w:trHeight w:val="300"/>
        </w:trPr>
        <w:tc>
          <w:tcPr>
            <w:tcW w:w="1705" w:type="dxa"/>
            <w:tcBorders>
              <w:top w:val="nil"/>
              <w:left w:val="nil"/>
              <w:bottom w:val="nil"/>
              <w:right w:val="nil"/>
            </w:tcBorders>
            <w:shd w:val="clear" w:color="000000" w:fill="FFFFFF"/>
            <w:noWrap/>
            <w:vAlign w:val="bottom"/>
            <w:hideMark/>
          </w:tcPr>
          <w:p w14:paraId="3617A4F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4421838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54BEE6E5"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3AACC2C6"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10B8E8C5"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center"/>
            <w:hideMark/>
          </w:tcPr>
          <w:p w14:paraId="20C681F2"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7A73D31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876F43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C6897A1" w14:textId="77777777" w:rsidTr="00DB3A83">
        <w:trPr>
          <w:trHeight w:val="300"/>
        </w:trPr>
        <w:tc>
          <w:tcPr>
            <w:tcW w:w="1705" w:type="dxa"/>
            <w:tcBorders>
              <w:top w:val="nil"/>
              <w:left w:val="nil"/>
              <w:bottom w:val="nil"/>
              <w:right w:val="nil"/>
            </w:tcBorders>
            <w:shd w:val="clear" w:color="000000" w:fill="FFFFFF"/>
            <w:noWrap/>
            <w:vAlign w:val="bottom"/>
            <w:hideMark/>
          </w:tcPr>
          <w:p w14:paraId="3EBC0DF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4F710CF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3F0AE460"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1FE81AC2"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26573CD3"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center"/>
            <w:hideMark/>
          </w:tcPr>
          <w:p w14:paraId="7BC534E7"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578B8258"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1E1450B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01B864F3" w14:textId="77777777" w:rsidTr="00DB3A83">
        <w:trPr>
          <w:trHeight w:val="300"/>
        </w:trPr>
        <w:tc>
          <w:tcPr>
            <w:tcW w:w="1705" w:type="dxa"/>
            <w:tcBorders>
              <w:top w:val="nil"/>
              <w:left w:val="nil"/>
              <w:bottom w:val="nil"/>
              <w:right w:val="nil"/>
            </w:tcBorders>
            <w:shd w:val="clear" w:color="000000" w:fill="FFFFFF"/>
            <w:noWrap/>
            <w:vAlign w:val="bottom"/>
            <w:hideMark/>
          </w:tcPr>
          <w:p w14:paraId="238DC29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106F298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1398A72A"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6251B38C"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7361F206"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center"/>
            <w:hideMark/>
          </w:tcPr>
          <w:p w14:paraId="0F8ECD2A"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746176D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A18BA8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33293CD3" w14:textId="77777777" w:rsidTr="00DB3A83">
        <w:trPr>
          <w:trHeight w:val="300"/>
        </w:trPr>
        <w:tc>
          <w:tcPr>
            <w:tcW w:w="1705" w:type="dxa"/>
            <w:tcBorders>
              <w:top w:val="nil"/>
              <w:left w:val="nil"/>
              <w:bottom w:val="nil"/>
              <w:right w:val="nil"/>
            </w:tcBorders>
            <w:shd w:val="clear" w:color="000000" w:fill="FFFFFF"/>
            <w:noWrap/>
            <w:vAlign w:val="bottom"/>
            <w:hideMark/>
          </w:tcPr>
          <w:p w14:paraId="1A056F9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5D966E8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6F1B7295"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0B079ECA"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3E636B26"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center"/>
            <w:hideMark/>
          </w:tcPr>
          <w:p w14:paraId="07125A63"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662249A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4C71572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702397F6" w14:textId="77777777" w:rsidTr="00DB3A83">
        <w:trPr>
          <w:trHeight w:val="300"/>
        </w:trPr>
        <w:tc>
          <w:tcPr>
            <w:tcW w:w="1705" w:type="dxa"/>
            <w:tcBorders>
              <w:top w:val="nil"/>
              <w:left w:val="nil"/>
              <w:bottom w:val="nil"/>
              <w:right w:val="nil"/>
            </w:tcBorders>
            <w:shd w:val="clear" w:color="000000" w:fill="FFFFFF"/>
            <w:noWrap/>
            <w:vAlign w:val="bottom"/>
            <w:hideMark/>
          </w:tcPr>
          <w:p w14:paraId="500F3355"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7231250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937" w:type="dxa"/>
            <w:tcBorders>
              <w:top w:val="nil"/>
              <w:left w:val="nil"/>
              <w:bottom w:val="nil"/>
              <w:right w:val="nil"/>
            </w:tcBorders>
            <w:shd w:val="clear" w:color="000000" w:fill="FFFFFF"/>
            <w:noWrap/>
            <w:vAlign w:val="bottom"/>
            <w:hideMark/>
          </w:tcPr>
          <w:p w14:paraId="6267A0D7" w14:textId="77777777" w:rsidR="00DB3A83" w:rsidRPr="00DB3A83" w:rsidRDefault="00DB3A83" w:rsidP="00DB3A83">
            <w:pPr>
              <w:spacing w:after="0" w:line="240" w:lineRule="auto"/>
              <w:jc w:val="right"/>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612" w:type="dxa"/>
            <w:tcBorders>
              <w:top w:val="nil"/>
              <w:left w:val="nil"/>
              <w:bottom w:val="nil"/>
              <w:right w:val="nil"/>
            </w:tcBorders>
            <w:shd w:val="clear" w:color="000000" w:fill="FFFFFF"/>
            <w:noWrap/>
            <w:vAlign w:val="center"/>
            <w:hideMark/>
          </w:tcPr>
          <w:p w14:paraId="3C9243A1"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center"/>
            <w:hideMark/>
          </w:tcPr>
          <w:p w14:paraId="52394410" w14:textId="77777777" w:rsidR="00DB3A83" w:rsidRPr="00DB3A83" w:rsidRDefault="00DB3A83" w:rsidP="00DB3A83">
            <w:pPr>
              <w:spacing w:after="0" w:line="240" w:lineRule="auto"/>
              <w:jc w:val="center"/>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79F50C1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48DD352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694DFE59"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F50BB39"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2089AD55"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Rezistivitatea</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solului</w:t>
            </w:r>
            <w:proofErr w:type="spellEnd"/>
          </w:p>
        </w:tc>
        <w:tc>
          <w:tcPr>
            <w:tcW w:w="1937" w:type="dxa"/>
            <w:tcBorders>
              <w:top w:val="nil"/>
              <w:left w:val="nil"/>
              <w:bottom w:val="nil"/>
              <w:right w:val="nil"/>
            </w:tcBorders>
            <w:shd w:val="clear" w:color="000000" w:fill="FFFFFF"/>
            <w:noWrap/>
            <w:vAlign w:val="bottom"/>
            <w:hideMark/>
          </w:tcPr>
          <w:p w14:paraId="5CCB5E2F" w14:textId="77777777" w:rsidR="00DB3A83" w:rsidRPr="00DB3A83" w:rsidRDefault="00DB3A83" w:rsidP="00DB3A83">
            <w:pPr>
              <w:spacing w:after="0" w:line="240" w:lineRule="auto"/>
              <w:jc w:val="right"/>
              <w:rPr>
                <w:rFonts w:ascii="Times New Roman" w:eastAsia="Times New Roman" w:hAnsi="Times New Roman" w:cs="Times New Roman"/>
                <w:color w:val="000000"/>
              </w:rPr>
            </w:pPr>
            <w:proofErr w:type="spellStart"/>
            <w:r w:rsidRPr="00DB3A83">
              <w:rPr>
                <w:rFonts w:ascii="Calibri" w:eastAsia="Times New Roman" w:hAnsi="Calibri" w:cs="Calibri"/>
                <w:color w:val="000000"/>
              </w:rPr>
              <w:t>ρ</w:t>
            </w:r>
            <w:r w:rsidRPr="00DB3A83">
              <w:rPr>
                <w:rFonts w:ascii="Times New Roman" w:eastAsia="Times New Roman" w:hAnsi="Times New Roman" w:cs="Times New Roman"/>
                <w:color w:val="000000"/>
                <w:vertAlign w:val="subscript"/>
              </w:rPr>
              <w:t>s</w:t>
            </w:r>
            <w:proofErr w:type="spellEnd"/>
          </w:p>
        </w:tc>
        <w:tc>
          <w:tcPr>
            <w:tcW w:w="612" w:type="dxa"/>
            <w:tcBorders>
              <w:top w:val="nil"/>
              <w:left w:val="nil"/>
              <w:bottom w:val="nil"/>
              <w:right w:val="nil"/>
            </w:tcBorders>
            <w:shd w:val="clear" w:color="000000" w:fill="FFFFFF"/>
            <w:noWrap/>
            <w:vAlign w:val="center"/>
            <w:hideMark/>
          </w:tcPr>
          <w:p w14:paraId="00E915C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551EE"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50</w:t>
            </w:r>
          </w:p>
        </w:tc>
        <w:tc>
          <w:tcPr>
            <w:tcW w:w="1052" w:type="dxa"/>
            <w:tcBorders>
              <w:top w:val="nil"/>
              <w:left w:val="nil"/>
              <w:bottom w:val="nil"/>
              <w:right w:val="nil"/>
            </w:tcBorders>
            <w:shd w:val="clear" w:color="000000" w:fill="FFFFFF"/>
            <w:noWrap/>
            <w:vAlign w:val="center"/>
            <w:hideMark/>
          </w:tcPr>
          <w:p w14:paraId="4654DABF"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roofErr w:type="spellStart"/>
            <w:r w:rsidRPr="00DB3A83">
              <w:rPr>
                <w:rFonts w:ascii="Calibri" w:eastAsia="Times New Roman" w:hAnsi="Calibri" w:cs="Calibri"/>
                <w:color w:val="000000"/>
              </w:rPr>
              <w:t>Ω</w:t>
            </w:r>
            <w:r w:rsidRPr="00DB3A83">
              <w:rPr>
                <w:rFonts w:ascii="Times New Roman" w:eastAsia="Times New Roman" w:hAnsi="Times New Roman" w:cs="Times New Roman"/>
                <w:color w:val="000000"/>
              </w:rPr>
              <w:t>m</w:t>
            </w:r>
            <w:proofErr w:type="spellEnd"/>
            <w:r w:rsidRPr="00DB3A83">
              <w:rPr>
                <w:rFonts w:ascii="Times New Roman" w:eastAsia="Times New Roman" w:hAnsi="Times New Roman" w:cs="Times New Roman"/>
                <w:color w:val="000000"/>
              </w:rPr>
              <w:t>]</w:t>
            </w:r>
          </w:p>
        </w:tc>
        <w:tc>
          <w:tcPr>
            <w:tcW w:w="723" w:type="dxa"/>
            <w:tcBorders>
              <w:top w:val="nil"/>
              <w:left w:val="nil"/>
              <w:bottom w:val="nil"/>
              <w:right w:val="nil"/>
            </w:tcBorders>
            <w:shd w:val="clear" w:color="000000" w:fill="FFFFFF"/>
            <w:noWrap/>
            <w:vAlign w:val="bottom"/>
            <w:hideMark/>
          </w:tcPr>
          <w:p w14:paraId="4058BB1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70D966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5D79F14"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672B5B90"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Lungime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electrodului</w:t>
            </w:r>
            <w:proofErr w:type="spellEnd"/>
          </w:p>
        </w:tc>
        <w:tc>
          <w:tcPr>
            <w:tcW w:w="1937" w:type="dxa"/>
            <w:tcBorders>
              <w:top w:val="nil"/>
              <w:left w:val="nil"/>
              <w:bottom w:val="nil"/>
              <w:right w:val="nil"/>
            </w:tcBorders>
            <w:shd w:val="clear" w:color="000000" w:fill="FFFFFF"/>
            <w:noWrap/>
            <w:vAlign w:val="bottom"/>
            <w:hideMark/>
          </w:tcPr>
          <w:p w14:paraId="056485B2"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l</w:t>
            </w:r>
          </w:p>
        </w:tc>
        <w:tc>
          <w:tcPr>
            <w:tcW w:w="612" w:type="dxa"/>
            <w:tcBorders>
              <w:top w:val="nil"/>
              <w:left w:val="nil"/>
              <w:bottom w:val="nil"/>
              <w:right w:val="nil"/>
            </w:tcBorders>
            <w:shd w:val="clear" w:color="000000" w:fill="FFFFFF"/>
            <w:noWrap/>
            <w:vAlign w:val="center"/>
            <w:hideMark/>
          </w:tcPr>
          <w:p w14:paraId="7C69C41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0094C309"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66</w:t>
            </w:r>
          </w:p>
        </w:tc>
        <w:tc>
          <w:tcPr>
            <w:tcW w:w="1052" w:type="dxa"/>
            <w:tcBorders>
              <w:top w:val="nil"/>
              <w:left w:val="nil"/>
              <w:bottom w:val="nil"/>
              <w:right w:val="nil"/>
            </w:tcBorders>
            <w:shd w:val="clear" w:color="000000" w:fill="FFFFFF"/>
            <w:noWrap/>
            <w:vAlign w:val="center"/>
            <w:hideMark/>
          </w:tcPr>
          <w:p w14:paraId="660ADC8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49BBF47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A9EB6C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ED7AB75" w14:textId="77777777" w:rsidTr="00DB3A83">
        <w:trPr>
          <w:trHeight w:val="300"/>
        </w:trPr>
        <w:tc>
          <w:tcPr>
            <w:tcW w:w="2671" w:type="dxa"/>
            <w:gridSpan w:val="2"/>
            <w:tcBorders>
              <w:top w:val="nil"/>
              <w:left w:val="nil"/>
              <w:bottom w:val="nil"/>
              <w:right w:val="nil"/>
            </w:tcBorders>
            <w:shd w:val="clear" w:color="000000" w:fill="FFFFFF"/>
            <w:noWrap/>
            <w:vAlign w:val="bottom"/>
            <w:hideMark/>
          </w:tcPr>
          <w:p w14:paraId="7BFE9C7A"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Latime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banda</w:t>
            </w:r>
            <w:proofErr w:type="spellEnd"/>
          </w:p>
        </w:tc>
        <w:tc>
          <w:tcPr>
            <w:tcW w:w="1937" w:type="dxa"/>
            <w:tcBorders>
              <w:top w:val="nil"/>
              <w:left w:val="nil"/>
              <w:bottom w:val="nil"/>
              <w:right w:val="nil"/>
            </w:tcBorders>
            <w:shd w:val="clear" w:color="000000" w:fill="FFFFFF"/>
            <w:noWrap/>
            <w:vAlign w:val="bottom"/>
            <w:hideMark/>
          </w:tcPr>
          <w:p w14:paraId="71C5E8D5"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b</w:t>
            </w:r>
          </w:p>
        </w:tc>
        <w:tc>
          <w:tcPr>
            <w:tcW w:w="612" w:type="dxa"/>
            <w:tcBorders>
              <w:top w:val="nil"/>
              <w:left w:val="nil"/>
              <w:bottom w:val="nil"/>
              <w:right w:val="nil"/>
            </w:tcBorders>
            <w:shd w:val="clear" w:color="000000" w:fill="FFFFFF"/>
            <w:noWrap/>
            <w:vAlign w:val="center"/>
            <w:hideMark/>
          </w:tcPr>
          <w:p w14:paraId="50821E9A"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2ADCD117"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0,04</w:t>
            </w:r>
          </w:p>
        </w:tc>
        <w:tc>
          <w:tcPr>
            <w:tcW w:w="1052" w:type="dxa"/>
            <w:tcBorders>
              <w:top w:val="nil"/>
              <w:left w:val="nil"/>
              <w:bottom w:val="nil"/>
              <w:right w:val="nil"/>
            </w:tcBorders>
            <w:shd w:val="clear" w:color="000000" w:fill="FFFFFF"/>
            <w:noWrap/>
            <w:vAlign w:val="center"/>
            <w:hideMark/>
          </w:tcPr>
          <w:p w14:paraId="744E1C58"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73A256A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5E21F4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5A0179C" w14:textId="77777777" w:rsidTr="00DB3A83">
        <w:trPr>
          <w:trHeight w:val="300"/>
        </w:trPr>
        <w:tc>
          <w:tcPr>
            <w:tcW w:w="2671" w:type="dxa"/>
            <w:gridSpan w:val="2"/>
            <w:vMerge w:val="restart"/>
            <w:tcBorders>
              <w:top w:val="nil"/>
              <w:left w:val="nil"/>
              <w:bottom w:val="nil"/>
              <w:right w:val="nil"/>
            </w:tcBorders>
            <w:shd w:val="clear" w:color="000000" w:fill="FFFFFF"/>
            <w:vAlign w:val="bottom"/>
            <w:hideMark/>
          </w:tcPr>
          <w:p w14:paraId="72D98337" w14:textId="77777777" w:rsidR="00DB3A83" w:rsidRPr="00DB3A83" w:rsidRDefault="00DB3A83" w:rsidP="00DB3A83">
            <w:pPr>
              <w:spacing w:after="0" w:line="240" w:lineRule="auto"/>
              <w:jc w:val="center"/>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Adancime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ingropare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priza</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orizontala</w:t>
            </w:r>
            <w:proofErr w:type="spellEnd"/>
          </w:p>
        </w:tc>
        <w:tc>
          <w:tcPr>
            <w:tcW w:w="1937" w:type="dxa"/>
            <w:tcBorders>
              <w:top w:val="nil"/>
              <w:left w:val="nil"/>
              <w:bottom w:val="nil"/>
              <w:right w:val="nil"/>
            </w:tcBorders>
            <w:shd w:val="clear" w:color="000000" w:fill="FFFFFF"/>
            <w:noWrap/>
            <w:vAlign w:val="bottom"/>
            <w:hideMark/>
          </w:tcPr>
          <w:p w14:paraId="1D8BBB69"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q</w:t>
            </w:r>
          </w:p>
        </w:tc>
        <w:tc>
          <w:tcPr>
            <w:tcW w:w="612" w:type="dxa"/>
            <w:tcBorders>
              <w:top w:val="nil"/>
              <w:left w:val="nil"/>
              <w:bottom w:val="nil"/>
              <w:right w:val="nil"/>
            </w:tcBorders>
            <w:shd w:val="clear" w:color="000000" w:fill="FFFFFF"/>
            <w:noWrap/>
            <w:vAlign w:val="center"/>
            <w:hideMark/>
          </w:tcPr>
          <w:p w14:paraId="14A16A5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center"/>
            <w:hideMark/>
          </w:tcPr>
          <w:p w14:paraId="0F783743"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1052" w:type="dxa"/>
            <w:tcBorders>
              <w:top w:val="nil"/>
              <w:left w:val="nil"/>
              <w:bottom w:val="nil"/>
              <w:right w:val="nil"/>
            </w:tcBorders>
            <w:shd w:val="clear" w:color="000000" w:fill="FFFFFF"/>
            <w:noWrap/>
            <w:vAlign w:val="center"/>
            <w:hideMark/>
          </w:tcPr>
          <w:p w14:paraId="11ECC1A9"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[m]</w:t>
            </w:r>
          </w:p>
        </w:tc>
        <w:tc>
          <w:tcPr>
            <w:tcW w:w="723" w:type="dxa"/>
            <w:tcBorders>
              <w:top w:val="nil"/>
              <w:left w:val="nil"/>
              <w:bottom w:val="nil"/>
              <w:right w:val="nil"/>
            </w:tcBorders>
            <w:shd w:val="clear" w:color="000000" w:fill="FFFFFF"/>
            <w:noWrap/>
            <w:vAlign w:val="bottom"/>
            <w:hideMark/>
          </w:tcPr>
          <w:p w14:paraId="42CE2C5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961" w:type="dxa"/>
            <w:tcBorders>
              <w:top w:val="nil"/>
              <w:left w:val="nil"/>
              <w:bottom w:val="nil"/>
              <w:right w:val="nil"/>
            </w:tcBorders>
            <w:shd w:val="clear" w:color="000000" w:fill="FFFFFF"/>
            <w:noWrap/>
            <w:vAlign w:val="bottom"/>
            <w:hideMark/>
          </w:tcPr>
          <w:p w14:paraId="7A87C51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86E51D8" w14:textId="77777777" w:rsidTr="00DB3A83">
        <w:trPr>
          <w:trHeight w:val="300"/>
        </w:trPr>
        <w:tc>
          <w:tcPr>
            <w:tcW w:w="2671" w:type="dxa"/>
            <w:gridSpan w:val="2"/>
            <w:vMerge/>
            <w:tcBorders>
              <w:top w:val="nil"/>
              <w:left w:val="nil"/>
              <w:bottom w:val="nil"/>
              <w:right w:val="nil"/>
            </w:tcBorders>
            <w:vAlign w:val="center"/>
            <w:hideMark/>
          </w:tcPr>
          <w:p w14:paraId="29B68E05"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937" w:type="dxa"/>
            <w:tcBorders>
              <w:top w:val="nil"/>
              <w:left w:val="nil"/>
              <w:bottom w:val="nil"/>
              <w:right w:val="nil"/>
            </w:tcBorders>
            <w:shd w:val="clear" w:color="000000" w:fill="FFFFFF"/>
            <w:noWrap/>
            <w:vAlign w:val="bottom"/>
            <w:hideMark/>
          </w:tcPr>
          <w:p w14:paraId="5B732131"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center"/>
            <w:hideMark/>
          </w:tcPr>
          <w:p w14:paraId="6ACD4AA9"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60B62AE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center"/>
            <w:hideMark/>
          </w:tcPr>
          <w:p w14:paraId="4797F2BF"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2B4870A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516029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35B7487" w14:textId="77777777" w:rsidTr="00DB3A83">
        <w:trPr>
          <w:trHeight w:val="300"/>
        </w:trPr>
        <w:tc>
          <w:tcPr>
            <w:tcW w:w="1705" w:type="dxa"/>
            <w:tcBorders>
              <w:top w:val="nil"/>
              <w:left w:val="nil"/>
              <w:bottom w:val="nil"/>
              <w:right w:val="nil"/>
            </w:tcBorders>
            <w:shd w:val="clear" w:color="000000" w:fill="FFFFFF"/>
            <w:noWrap/>
            <w:vAlign w:val="bottom"/>
            <w:hideMark/>
          </w:tcPr>
          <w:p w14:paraId="0B46900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D103E1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632B31F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B28349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075206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868C9B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70F311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CDB47B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1714018"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06921D3D" w14:textId="77777777" w:rsidR="00DB3A83" w:rsidRPr="00DB3A83" w:rsidRDefault="00DB3A83" w:rsidP="00DB3A83">
            <w:pPr>
              <w:spacing w:after="0" w:line="240" w:lineRule="auto"/>
              <w:rPr>
                <w:rFonts w:ascii="Times New Roman" w:eastAsia="Times New Roman" w:hAnsi="Times New Roman" w:cs="Times New Roman"/>
                <w:b/>
                <w:bCs/>
                <w:color w:val="000000"/>
              </w:rPr>
            </w:pPr>
            <w:proofErr w:type="spellStart"/>
            <w:r w:rsidRPr="00DB3A83">
              <w:rPr>
                <w:rFonts w:ascii="Times New Roman" w:eastAsia="Times New Roman" w:hAnsi="Times New Roman" w:cs="Times New Roman"/>
                <w:b/>
                <w:bCs/>
                <w:color w:val="000000"/>
              </w:rPr>
              <w:t>Rezist</w:t>
            </w:r>
            <w:proofErr w:type="spellEnd"/>
            <w:r w:rsidRPr="00DB3A83">
              <w:rPr>
                <w:rFonts w:ascii="Times New Roman" w:eastAsia="Times New Roman" w:hAnsi="Times New Roman" w:cs="Times New Roman"/>
                <w:b/>
                <w:bCs/>
                <w:color w:val="000000"/>
              </w:rPr>
              <w:t xml:space="preserve"> </w:t>
            </w:r>
            <w:proofErr w:type="spellStart"/>
            <w:r w:rsidRPr="00DB3A83">
              <w:rPr>
                <w:rFonts w:ascii="Times New Roman" w:eastAsia="Times New Roman" w:hAnsi="Times New Roman" w:cs="Times New Roman"/>
                <w:b/>
                <w:bCs/>
                <w:color w:val="000000"/>
              </w:rPr>
              <w:t>priza</w:t>
            </w:r>
            <w:proofErr w:type="spellEnd"/>
            <w:r w:rsidRPr="00DB3A83">
              <w:rPr>
                <w:rFonts w:ascii="Times New Roman" w:eastAsia="Times New Roman" w:hAnsi="Times New Roman" w:cs="Times New Roman"/>
                <w:b/>
                <w:bCs/>
                <w:color w:val="000000"/>
              </w:rPr>
              <w:t xml:space="preserve"> </w:t>
            </w:r>
            <w:proofErr w:type="spellStart"/>
            <w:r w:rsidRPr="00DB3A83">
              <w:rPr>
                <w:rFonts w:ascii="Times New Roman" w:eastAsia="Times New Roman" w:hAnsi="Times New Roman" w:cs="Times New Roman"/>
                <w:b/>
                <w:bCs/>
                <w:color w:val="000000"/>
              </w:rPr>
              <w:t>orizontala</w:t>
            </w:r>
            <w:proofErr w:type="spellEnd"/>
          </w:p>
        </w:tc>
        <w:tc>
          <w:tcPr>
            <w:tcW w:w="1937" w:type="dxa"/>
            <w:tcBorders>
              <w:top w:val="nil"/>
              <w:left w:val="nil"/>
              <w:bottom w:val="nil"/>
              <w:right w:val="nil"/>
            </w:tcBorders>
            <w:shd w:val="clear" w:color="000000" w:fill="FFFFFF"/>
            <w:noWrap/>
            <w:vAlign w:val="bottom"/>
            <w:hideMark/>
          </w:tcPr>
          <w:p w14:paraId="2E78577F"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pq</w:t>
            </w:r>
            <w:proofErr w:type="spellEnd"/>
          </w:p>
        </w:tc>
        <w:tc>
          <w:tcPr>
            <w:tcW w:w="612" w:type="dxa"/>
            <w:tcBorders>
              <w:top w:val="nil"/>
              <w:left w:val="nil"/>
              <w:bottom w:val="nil"/>
              <w:right w:val="nil"/>
            </w:tcBorders>
            <w:shd w:val="clear" w:color="000000" w:fill="FFFFFF"/>
            <w:noWrap/>
            <w:vAlign w:val="center"/>
            <w:hideMark/>
          </w:tcPr>
          <w:p w14:paraId="59C16EAA"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F4D31" w14:textId="77777777" w:rsidR="00DB3A83" w:rsidRPr="00DB3A83" w:rsidRDefault="00DB3A83" w:rsidP="00DB3A83">
            <w:pPr>
              <w:spacing w:after="0" w:line="240" w:lineRule="auto"/>
              <w:jc w:val="center"/>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1,480</w:t>
            </w:r>
          </w:p>
        </w:tc>
        <w:tc>
          <w:tcPr>
            <w:tcW w:w="1052" w:type="dxa"/>
            <w:tcBorders>
              <w:top w:val="nil"/>
              <w:left w:val="nil"/>
              <w:bottom w:val="nil"/>
              <w:right w:val="nil"/>
            </w:tcBorders>
            <w:shd w:val="clear" w:color="000000" w:fill="FFFFFF"/>
            <w:noWrap/>
            <w:vAlign w:val="bottom"/>
            <w:hideMark/>
          </w:tcPr>
          <w:p w14:paraId="02013E0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4B625E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AD8FD1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4A75A25" w14:textId="77777777" w:rsidTr="00DB3A83">
        <w:trPr>
          <w:trHeight w:val="300"/>
        </w:trPr>
        <w:tc>
          <w:tcPr>
            <w:tcW w:w="1705" w:type="dxa"/>
            <w:tcBorders>
              <w:top w:val="nil"/>
              <w:left w:val="nil"/>
              <w:bottom w:val="nil"/>
              <w:right w:val="nil"/>
            </w:tcBorders>
            <w:shd w:val="clear" w:color="000000" w:fill="FFFFFF"/>
            <w:noWrap/>
            <w:vAlign w:val="bottom"/>
            <w:hideMark/>
          </w:tcPr>
          <w:p w14:paraId="00B4BBD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3097599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9549C9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7E08550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0B32C5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14B7BE3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8095D4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4A4C856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0BCCA6A" w14:textId="77777777" w:rsidTr="00DB3A83">
        <w:trPr>
          <w:trHeight w:val="300"/>
        </w:trPr>
        <w:tc>
          <w:tcPr>
            <w:tcW w:w="4608" w:type="dxa"/>
            <w:gridSpan w:val="3"/>
            <w:tcBorders>
              <w:top w:val="nil"/>
              <w:left w:val="nil"/>
              <w:bottom w:val="nil"/>
              <w:right w:val="nil"/>
            </w:tcBorders>
            <w:shd w:val="clear" w:color="000000" w:fill="FFFFFF"/>
            <w:noWrap/>
            <w:vAlign w:val="bottom"/>
            <w:hideMark/>
          </w:tcPr>
          <w:p w14:paraId="533A3C72" w14:textId="77777777" w:rsidR="00DB3A83" w:rsidRPr="00DB3A83" w:rsidRDefault="00DB3A83" w:rsidP="00DB3A83">
            <w:pPr>
              <w:spacing w:after="0" w:line="240" w:lineRule="auto"/>
              <w:rPr>
                <w:rFonts w:ascii="Times New Roman" w:eastAsia="Times New Roman" w:hAnsi="Times New Roman" w:cs="Times New Roman"/>
                <w:b/>
                <w:bCs/>
                <w:color w:val="000000"/>
                <w:lang w:val="it-IT"/>
              </w:rPr>
            </w:pPr>
            <w:r w:rsidRPr="00DB3A83">
              <w:rPr>
                <w:rFonts w:ascii="Times New Roman" w:eastAsia="Times New Roman" w:hAnsi="Times New Roman" w:cs="Times New Roman"/>
                <w:b/>
                <w:bCs/>
                <w:color w:val="000000"/>
                <w:lang w:val="it-IT"/>
              </w:rPr>
              <w:t>Calcul rezistentei prizei de pamant</w:t>
            </w:r>
          </w:p>
        </w:tc>
        <w:tc>
          <w:tcPr>
            <w:tcW w:w="612" w:type="dxa"/>
            <w:tcBorders>
              <w:top w:val="nil"/>
              <w:left w:val="nil"/>
              <w:bottom w:val="nil"/>
              <w:right w:val="nil"/>
            </w:tcBorders>
            <w:shd w:val="clear" w:color="000000" w:fill="FFFFFF"/>
            <w:noWrap/>
            <w:vAlign w:val="bottom"/>
            <w:hideMark/>
          </w:tcPr>
          <w:p w14:paraId="7C2DB6C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404" w:type="dxa"/>
            <w:tcBorders>
              <w:top w:val="nil"/>
              <w:left w:val="nil"/>
              <w:bottom w:val="nil"/>
              <w:right w:val="nil"/>
            </w:tcBorders>
            <w:shd w:val="clear" w:color="000000" w:fill="FFFFFF"/>
            <w:noWrap/>
            <w:vAlign w:val="bottom"/>
            <w:hideMark/>
          </w:tcPr>
          <w:p w14:paraId="00C9060D"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3AF9BE9F"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1A129F7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577BBAD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5A2D13C" w14:textId="77777777" w:rsidTr="00DB3A83">
        <w:trPr>
          <w:trHeight w:val="300"/>
        </w:trPr>
        <w:tc>
          <w:tcPr>
            <w:tcW w:w="1705" w:type="dxa"/>
            <w:tcBorders>
              <w:top w:val="nil"/>
              <w:left w:val="nil"/>
              <w:bottom w:val="nil"/>
              <w:right w:val="nil"/>
            </w:tcBorders>
            <w:shd w:val="clear" w:color="000000" w:fill="FFFFFF"/>
            <w:noWrap/>
            <w:vAlign w:val="bottom"/>
            <w:hideMark/>
          </w:tcPr>
          <w:p w14:paraId="25AE1056"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21B58631"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2549" w:type="dxa"/>
            <w:gridSpan w:val="2"/>
            <w:vMerge w:val="restart"/>
            <w:tcBorders>
              <w:top w:val="nil"/>
              <w:left w:val="nil"/>
              <w:bottom w:val="nil"/>
              <w:right w:val="nil"/>
            </w:tcBorders>
            <w:shd w:val="clear" w:color="000000" w:fill="FFFFFF"/>
            <w:noWrap/>
            <w:vAlign w:val="bottom"/>
            <w:hideMark/>
          </w:tcPr>
          <w:p w14:paraId="4BE9BC33" w14:textId="6E164675"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noProof/>
                <w:color w:val="000000"/>
              </w:rPr>
              <w:drawing>
                <wp:anchor distT="0" distB="0" distL="114300" distR="114300" simplePos="0" relativeHeight="251675648" behindDoc="0" locked="0" layoutInCell="1" allowOverlap="1" wp14:anchorId="18C05A33" wp14:editId="419E39A5">
                  <wp:simplePos x="0" y="0"/>
                  <wp:positionH relativeFrom="column">
                    <wp:posOffset>619125</wp:posOffset>
                  </wp:positionH>
                  <wp:positionV relativeFrom="paragraph">
                    <wp:posOffset>0</wp:posOffset>
                  </wp:positionV>
                  <wp:extent cx="1000125" cy="476250"/>
                  <wp:effectExtent l="0" t="0" r="9525" b="0"/>
                  <wp:wrapNone/>
                  <wp:docPr id="1273" name="Picture 3">
                    <a:extLst xmlns:a="http://schemas.openxmlformats.org/drawingml/2006/main">
                      <a:ext uri="{FF2B5EF4-FFF2-40B4-BE49-F238E27FC236}">
                        <a16:creationId xmlns:a16="http://schemas.microsoft.com/office/drawing/2014/main" id="{F5AF5738-C04E-8A9D-1708-621AD6F1AC6D}"/>
                      </a:ext>
                    </a:extLst>
                  </wp:docPr>
                  <wp:cNvGraphicFramePr/>
                  <a:graphic xmlns:a="http://schemas.openxmlformats.org/drawingml/2006/main">
                    <a:graphicData uri="http://schemas.openxmlformats.org/drawingml/2006/picture">
                      <pic:pic xmlns:pic="http://schemas.openxmlformats.org/drawingml/2006/picture">
                        <pic:nvPicPr>
                          <pic:cNvPr id="1273" name="Picture 44">
                            <a:extLst>
                              <a:ext uri="{FF2B5EF4-FFF2-40B4-BE49-F238E27FC236}">
                                <a16:creationId xmlns:a16="http://schemas.microsoft.com/office/drawing/2014/main" id="{F5AF5738-C04E-8A9D-1708-621AD6F1AC6D}"/>
                              </a:ext>
                            </a:extLst>
                          </pic:cNvPr>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00125"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404" w:type="dxa"/>
            <w:tcBorders>
              <w:top w:val="nil"/>
              <w:left w:val="nil"/>
              <w:bottom w:val="nil"/>
              <w:right w:val="nil"/>
            </w:tcBorders>
            <w:shd w:val="clear" w:color="000000" w:fill="FFFFFF"/>
            <w:noWrap/>
            <w:vAlign w:val="bottom"/>
            <w:hideMark/>
          </w:tcPr>
          <w:p w14:paraId="60E5C56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69D3925B"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74A289E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1A90F20E"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412CD357" w14:textId="77777777" w:rsidTr="00DB3A83">
        <w:trPr>
          <w:trHeight w:val="300"/>
        </w:trPr>
        <w:tc>
          <w:tcPr>
            <w:tcW w:w="1705" w:type="dxa"/>
            <w:tcBorders>
              <w:top w:val="nil"/>
              <w:left w:val="nil"/>
              <w:bottom w:val="nil"/>
              <w:right w:val="nil"/>
            </w:tcBorders>
            <w:shd w:val="clear" w:color="000000" w:fill="FFFFFF"/>
            <w:noWrap/>
            <w:vAlign w:val="bottom"/>
            <w:hideMark/>
          </w:tcPr>
          <w:p w14:paraId="1241D5F3"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6" w:type="dxa"/>
            <w:tcBorders>
              <w:top w:val="nil"/>
              <w:left w:val="nil"/>
              <w:bottom w:val="nil"/>
              <w:right w:val="nil"/>
            </w:tcBorders>
            <w:shd w:val="clear" w:color="000000" w:fill="FFFFFF"/>
            <w:noWrap/>
            <w:vAlign w:val="bottom"/>
            <w:hideMark/>
          </w:tcPr>
          <w:p w14:paraId="02B9750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2549" w:type="dxa"/>
            <w:gridSpan w:val="2"/>
            <w:vMerge/>
            <w:tcBorders>
              <w:top w:val="nil"/>
              <w:left w:val="nil"/>
              <w:bottom w:val="nil"/>
              <w:right w:val="nil"/>
            </w:tcBorders>
            <w:vAlign w:val="center"/>
            <w:hideMark/>
          </w:tcPr>
          <w:p w14:paraId="1FCAD49A"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1404" w:type="dxa"/>
            <w:tcBorders>
              <w:top w:val="nil"/>
              <w:left w:val="nil"/>
              <w:bottom w:val="nil"/>
              <w:right w:val="nil"/>
            </w:tcBorders>
            <w:shd w:val="clear" w:color="000000" w:fill="FFFFFF"/>
            <w:noWrap/>
            <w:vAlign w:val="bottom"/>
            <w:hideMark/>
          </w:tcPr>
          <w:p w14:paraId="434AC9A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2725DA04"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72298B9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3EDD0C4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5ABE0690" w14:textId="77777777" w:rsidTr="00DB3A83">
        <w:trPr>
          <w:trHeight w:val="300"/>
        </w:trPr>
        <w:tc>
          <w:tcPr>
            <w:tcW w:w="1705" w:type="dxa"/>
            <w:tcBorders>
              <w:top w:val="nil"/>
              <w:left w:val="nil"/>
              <w:bottom w:val="nil"/>
              <w:right w:val="nil"/>
            </w:tcBorders>
            <w:shd w:val="clear" w:color="000000" w:fill="FFFFFF"/>
            <w:noWrap/>
            <w:vAlign w:val="bottom"/>
            <w:hideMark/>
          </w:tcPr>
          <w:p w14:paraId="6FB47862"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lastRenderedPageBreak/>
              <w:t> </w:t>
            </w:r>
          </w:p>
        </w:tc>
        <w:tc>
          <w:tcPr>
            <w:tcW w:w="966" w:type="dxa"/>
            <w:tcBorders>
              <w:top w:val="nil"/>
              <w:left w:val="nil"/>
              <w:bottom w:val="nil"/>
              <w:right w:val="nil"/>
            </w:tcBorders>
            <w:shd w:val="clear" w:color="000000" w:fill="FFFFFF"/>
            <w:noWrap/>
            <w:vAlign w:val="bottom"/>
            <w:hideMark/>
          </w:tcPr>
          <w:p w14:paraId="797B484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2549" w:type="dxa"/>
            <w:gridSpan w:val="2"/>
            <w:vMerge/>
            <w:tcBorders>
              <w:top w:val="nil"/>
              <w:left w:val="nil"/>
              <w:bottom w:val="nil"/>
              <w:right w:val="nil"/>
            </w:tcBorders>
            <w:vAlign w:val="center"/>
            <w:hideMark/>
          </w:tcPr>
          <w:p w14:paraId="098FBACF" w14:textId="77777777" w:rsidR="00DB3A83" w:rsidRPr="00DB3A83" w:rsidRDefault="00DB3A83" w:rsidP="00DB3A83">
            <w:pPr>
              <w:spacing w:after="0" w:line="240" w:lineRule="auto"/>
              <w:rPr>
                <w:rFonts w:ascii="Times New Roman" w:eastAsia="Times New Roman" w:hAnsi="Times New Roman" w:cs="Times New Roman"/>
                <w:color w:val="000000"/>
                <w:lang w:val="it-IT"/>
              </w:rPr>
            </w:pPr>
          </w:p>
        </w:tc>
        <w:tc>
          <w:tcPr>
            <w:tcW w:w="1404" w:type="dxa"/>
            <w:tcBorders>
              <w:top w:val="nil"/>
              <w:left w:val="nil"/>
              <w:bottom w:val="nil"/>
              <w:right w:val="nil"/>
            </w:tcBorders>
            <w:shd w:val="clear" w:color="000000" w:fill="FFFFFF"/>
            <w:noWrap/>
            <w:vAlign w:val="bottom"/>
            <w:hideMark/>
          </w:tcPr>
          <w:p w14:paraId="69FE5EE7"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1052" w:type="dxa"/>
            <w:tcBorders>
              <w:top w:val="nil"/>
              <w:left w:val="nil"/>
              <w:bottom w:val="nil"/>
              <w:right w:val="nil"/>
            </w:tcBorders>
            <w:shd w:val="clear" w:color="000000" w:fill="FFFFFF"/>
            <w:noWrap/>
            <w:vAlign w:val="bottom"/>
            <w:hideMark/>
          </w:tcPr>
          <w:p w14:paraId="5E8BBD9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723" w:type="dxa"/>
            <w:tcBorders>
              <w:top w:val="nil"/>
              <w:left w:val="nil"/>
              <w:bottom w:val="nil"/>
              <w:right w:val="nil"/>
            </w:tcBorders>
            <w:shd w:val="clear" w:color="000000" w:fill="FFFFFF"/>
            <w:noWrap/>
            <w:vAlign w:val="bottom"/>
            <w:hideMark/>
          </w:tcPr>
          <w:p w14:paraId="31F59630"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c>
          <w:tcPr>
            <w:tcW w:w="961" w:type="dxa"/>
            <w:tcBorders>
              <w:top w:val="nil"/>
              <w:left w:val="nil"/>
              <w:bottom w:val="nil"/>
              <w:right w:val="nil"/>
            </w:tcBorders>
            <w:shd w:val="clear" w:color="000000" w:fill="FFFFFF"/>
            <w:noWrap/>
            <w:vAlign w:val="bottom"/>
            <w:hideMark/>
          </w:tcPr>
          <w:p w14:paraId="358F6FBA" w14:textId="77777777" w:rsidR="00DB3A83" w:rsidRPr="00DB3A83" w:rsidRDefault="00DB3A83" w:rsidP="00DB3A83">
            <w:pPr>
              <w:spacing w:after="0" w:line="240" w:lineRule="auto"/>
              <w:rPr>
                <w:rFonts w:ascii="Times New Roman" w:eastAsia="Times New Roman" w:hAnsi="Times New Roman" w:cs="Times New Roman"/>
                <w:color w:val="000000"/>
                <w:lang w:val="it-IT"/>
              </w:rPr>
            </w:pPr>
            <w:r w:rsidRPr="00DB3A83">
              <w:rPr>
                <w:rFonts w:ascii="Times New Roman" w:eastAsia="Times New Roman" w:hAnsi="Times New Roman" w:cs="Times New Roman"/>
                <w:color w:val="000000"/>
                <w:lang w:val="it-IT"/>
              </w:rPr>
              <w:t> </w:t>
            </w:r>
          </w:p>
        </w:tc>
      </w:tr>
      <w:tr w:rsidR="00DB3A83" w:rsidRPr="00DB3A83" w14:paraId="1814E918" w14:textId="77777777" w:rsidTr="00DB3A83">
        <w:trPr>
          <w:trHeight w:val="330"/>
        </w:trPr>
        <w:tc>
          <w:tcPr>
            <w:tcW w:w="1705" w:type="dxa"/>
            <w:tcBorders>
              <w:top w:val="nil"/>
              <w:left w:val="nil"/>
              <w:bottom w:val="nil"/>
              <w:right w:val="nil"/>
            </w:tcBorders>
            <w:shd w:val="clear" w:color="000000" w:fill="FFFFFF"/>
            <w:noWrap/>
            <w:vAlign w:val="bottom"/>
            <w:hideMark/>
          </w:tcPr>
          <w:p w14:paraId="470EB3E7"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v</w:t>
            </w:r>
            <w:proofErr w:type="spellEnd"/>
          </w:p>
        </w:tc>
        <w:tc>
          <w:tcPr>
            <w:tcW w:w="3515" w:type="dxa"/>
            <w:gridSpan w:val="3"/>
            <w:tcBorders>
              <w:top w:val="nil"/>
              <w:left w:val="nil"/>
              <w:bottom w:val="nil"/>
              <w:right w:val="nil"/>
            </w:tcBorders>
            <w:shd w:val="clear" w:color="000000" w:fill="FFFFFF"/>
            <w:noWrap/>
            <w:vAlign w:val="bottom"/>
            <w:hideMark/>
          </w:tcPr>
          <w:p w14:paraId="1A188CD9"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rezistentele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tuturor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electrozilor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verticali</w:t>
            </w:r>
            <w:proofErr w:type="spellEnd"/>
            <w:r w:rsidRPr="00DB3A83">
              <w:rPr>
                <w:rFonts w:ascii="Times New Roman" w:eastAsia="Times New Roman" w:hAnsi="Times New Roman" w:cs="Times New Roman"/>
                <w:color w:val="000000"/>
              </w:rPr>
              <w:t xml:space="preserve"> </w:t>
            </w:r>
          </w:p>
        </w:tc>
        <w:tc>
          <w:tcPr>
            <w:tcW w:w="1404" w:type="dxa"/>
            <w:tcBorders>
              <w:top w:val="nil"/>
              <w:left w:val="nil"/>
              <w:bottom w:val="nil"/>
              <w:right w:val="nil"/>
            </w:tcBorders>
            <w:shd w:val="clear" w:color="000000" w:fill="FFFFFF"/>
            <w:noWrap/>
            <w:vAlign w:val="bottom"/>
            <w:hideMark/>
          </w:tcPr>
          <w:p w14:paraId="3AE011D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11910A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9A02B8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0B2027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6041CF6" w14:textId="77777777" w:rsidTr="00DB3A83">
        <w:trPr>
          <w:trHeight w:val="300"/>
        </w:trPr>
        <w:tc>
          <w:tcPr>
            <w:tcW w:w="1705" w:type="dxa"/>
            <w:tcBorders>
              <w:top w:val="nil"/>
              <w:left w:val="nil"/>
              <w:bottom w:val="nil"/>
              <w:right w:val="nil"/>
            </w:tcBorders>
            <w:shd w:val="clear" w:color="000000" w:fill="FFFFFF"/>
            <w:noWrap/>
            <w:vAlign w:val="bottom"/>
            <w:hideMark/>
          </w:tcPr>
          <w:p w14:paraId="753F061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DD9D8C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val="restart"/>
            <w:tcBorders>
              <w:top w:val="nil"/>
              <w:left w:val="nil"/>
              <w:bottom w:val="nil"/>
              <w:right w:val="nil"/>
            </w:tcBorders>
            <w:shd w:val="clear" w:color="000000" w:fill="FFFFFF"/>
            <w:noWrap/>
            <w:vAlign w:val="bottom"/>
            <w:hideMark/>
          </w:tcPr>
          <w:p w14:paraId="795D3EB3" w14:textId="744CA7DF"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76672" behindDoc="0" locked="0" layoutInCell="1" allowOverlap="1" wp14:anchorId="26511552" wp14:editId="1D7D8B10">
                  <wp:simplePos x="0" y="0"/>
                  <wp:positionH relativeFrom="column">
                    <wp:posOffset>733425</wp:posOffset>
                  </wp:positionH>
                  <wp:positionV relativeFrom="paragraph">
                    <wp:posOffset>9525</wp:posOffset>
                  </wp:positionV>
                  <wp:extent cx="723900" cy="409575"/>
                  <wp:effectExtent l="0" t="0" r="0" b="9525"/>
                  <wp:wrapNone/>
                  <wp:docPr id="1274" name="Picture 2">
                    <a:extLst xmlns:a="http://schemas.openxmlformats.org/drawingml/2006/main">
                      <a:ext uri="{FF2B5EF4-FFF2-40B4-BE49-F238E27FC236}">
                        <a16:creationId xmlns:a16="http://schemas.microsoft.com/office/drawing/2014/main" id="{02E5F9F8-53E1-8679-4B98-1ED9216C75EF}"/>
                      </a:ext>
                    </a:extLst>
                  </wp:docPr>
                  <wp:cNvGraphicFramePr/>
                  <a:graphic xmlns:a="http://schemas.openxmlformats.org/drawingml/2006/main">
                    <a:graphicData uri="http://schemas.openxmlformats.org/drawingml/2006/picture">
                      <pic:pic xmlns:pic="http://schemas.openxmlformats.org/drawingml/2006/picture">
                        <pic:nvPicPr>
                          <pic:cNvPr id="1274" name="Picture 46">
                            <a:extLst>
                              <a:ext uri="{FF2B5EF4-FFF2-40B4-BE49-F238E27FC236}">
                                <a16:creationId xmlns:a16="http://schemas.microsoft.com/office/drawing/2014/main" id="{02E5F9F8-53E1-8679-4B98-1ED9216C75EF}"/>
                              </a:ext>
                            </a:extLst>
                          </pic:cNvPr>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239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404" w:type="dxa"/>
            <w:tcBorders>
              <w:top w:val="nil"/>
              <w:left w:val="nil"/>
              <w:bottom w:val="nil"/>
              <w:right w:val="nil"/>
            </w:tcBorders>
            <w:shd w:val="clear" w:color="000000" w:fill="FFFFFF"/>
            <w:noWrap/>
            <w:vAlign w:val="bottom"/>
            <w:hideMark/>
          </w:tcPr>
          <w:p w14:paraId="093B4A0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293785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2E7D336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429789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DF9B0AC" w14:textId="77777777" w:rsidTr="00DB3A83">
        <w:trPr>
          <w:trHeight w:val="300"/>
        </w:trPr>
        <w:tc>
          <w:tcPr>
            <w:tcW w:w="1705" w:type="dxa"/>
            <w:tcBorders>
              <w:top w:val="nil"/>
              <w:left w:val="nil"/>
              <w:bottom w:val="nil"/>
              <w:right w:val="nil"/>
            </w:tcBorders>
            <w:shd w:val="clear" w:color="000000" w:fill="FFFFFF"/>
            <w:noWrap/>
            <w:vAlign w:val="bottom"/>
            <w:hideMark/>
          </w:tcPr>
          <w:p w14:paraId="36D7D69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1514FA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tcBorders>
              <w:top w:val="nil"/>
              <w:left w:val="nil"/>
              <w:bottom w:val="nil"/>
              <w:right w:val="nil"/>
            </w:tcBorders>
            <w:vAlign w:val="center"/>
            <w:hideMark/>
          </w:tcPr>
          <w:p w14:paraId="776994DA"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404" w:type="dxa"/>
            <w:tcBorders>
              <w:top w:val="nil"/>
              <w:left w:val="nil"/>
              <w:bottom w:val="nil"/>
              <w:right w:val="nil"/>
            </w:tcBorders>
            <w:shd w:val="clear" w:color="000000" w:fill="FFFFFF"/>
            <w:noWrap/>
            <w:vAlign w:val="bottom"/>
            <w:hideMark/>
          </w:tcPr>
          <w:p w14:paraId="2880719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6291C9F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0DFE50C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06E2E7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D5EC491" w14:textId="77777777" w:rsidTr="00DB3A83">
        <w:trPr>
          <w:trHeight w:val="300"/>
        </w:trPr>
        <w:tc>
          <w:tcPr>
            <w:tcW w:w="1705" w:type="dxa"/>
            <w:tcBorders>
              <w:top w:val="nil"/>
              <w:left w:val="nil"/>
              <w:bottom w:val="nil"/>
              <w:right w:val="nil"/>
            </w:tcBorders>
            <w:shd w:val="clear" w:color="000000" w:fill="FFFFFF"/>
            <w:noWrap/>
            <w:vAlign w:val="bottom"/>
            <w:hideMark/>
          </w:tcPr>
          <w:p w14:paraId="7EFB92B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4388DB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tcBorders>
              <w:top w:val="nil"/>
              <w:left w:val="nil"/>
              <w:bottom w:val="nil"/>
              <w:right w:val="nil"/>
            </w:tcBorders>
            <w:vAlign w:val="center"/>
            <w:hideMark/>
          </w:tcPr>
          <w:p w14:paraId="58A061B1"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404" w:type="dxa"/>
            <w:tcBorders>
              <w:top w:val="nil"/>
              <w:left w:val="nil"/>
              <w:bottom w:val="nil"/>
              <w:right w:val="nil"/>
            </w:tcBorders>
            <w:shd w:val="clear" w:color="000000" w:fill="FFFFFF"/>
            <w:noWrap/>
            <w:vAlign w:val="bottom"/>
            <w:hideMark/>
          </w:tcPr>
          <w:p w14:paraId="1BD0AB7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2F4E470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908834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06A0440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72BF7BD"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47A7CA76"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numar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electrozi</w:t>
            </w:r>
            <w:proofErr w:type="spellEnd"/>
          </w:p>
        </w:tc>
        <w:tc>
          <w:tcPr>
            <w:tcW w:w="1937" w:type="dxa"/>
            <w:tcBorders>
              <w:top w:val="nil"/>
              <w:left w:val="nil"/>
              <w:bottom w:val="nil"/>
              <w:right w:val="nil"/>
            </w:tcBorders>
            <w:shd w:val="clear" w:color="000000" w:fill="FFFFFF"/>
            <w:noWrap/>
            <w:vAlign w:val="bottom"/>
            <w:hideMark/>
          </w:tcPr>
          <w:p w14:paraId="0B0EFE44" w14:textId="77777777" w:rsidR="00DB3A83" w:rsidRPr="00DB3A83" w:rsidRDefault="00DB3A83" w:rsidP="00DB3A83">
            <w:pPr>
              <w:spacing w:after="0" w:line="240" w:lineRule="auto"/>
              <w:jc w:val="right"/>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n</w:t>
            </w:r>
            <w:r w:rsidRPr="00DB3A83">
              <w:rPr>
                <w:rFonts w:ascii="Times New Roman" w:eastAsia="Times New Roman" w:hAnsi="Times New Roman" w:cs="Times New Roman"/>
                <w:color w:val="000000"/>
                <w:vertAlign w:val="subscript"/>
              </w:rPr>
              <w:t>v</w:t>
            </w:r>
            <w:proofErr w:type="spellEnd"/>
          </w:p>
        </w:tc>
        <w:tc>
          <w:tcPr>
            <w:tcW w:w="612" w:type="dxa"/>
            <w:tcBorders>
              <w:top w:val="nil"/>
              <w:left w:val="nil"/>
              <w:bottom w:val="nil"/>
              <w:right w:val="nil"/>
            </w:tcBorders>
            <w:shd w:val="clear" w:color="000000" w:fill="FFFFFF"/>
            <w:noWrap/>
            <w:vAlign w:val="bottom"/>
            <w:hideMark/>
          </w:tcPr>
          <w:p w14:paraId="593D31AC"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BA76B74"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15</w:t>
            </w:r>
          </w:p>
        </w:tc>
        <w:tc>
          <w:tcPr>
            <w:tcW w:w="1052" w:type="dxa"/>
            <w:tcBorders>
              <w:top w:val="nil"/>
              <w:left w:val="nil"/>
              <w:bottom w:val="nil"/>
              <w:right w:val="nil"/>
            </w:tcBorders>
            <w:shd w:val="clear" w:color="000000" w:fill="FFFFFF"/>
            <w:noWrap/>
            <w:vAlign w:val="bottom"/>
            <w:hideMark/>
          </w:tcPr>
          <w:p w14:paraId="00D1FE1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30C52C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AD0612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079AEA81"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3CCBD24C"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coeficient</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utilizare</w:t>
            </w:r>
            <w:proofErr w:type="spellEnd"/>
          </w:p>
        </w:tc>
        <w:tc>
          <w:tcPr>
            <w:tcW w:w="1937" w:type="dxa"/>
            <w:tcBorders>
              <w:top w:val="nil"/>
              <w:left w:val="nil"/>
              <w:bottom w:val="nil"/>
              <w:right w:val="nil"/>
            </w:tcBorders>
            <w:shd w:val="clear" w:color="000000" w:fill="FFFFFF"/>
            <w:noWrap/>
            <w:vAlign w:val="bottom"/>
            <w:hideMark/>
          </w:tcPr>
          <w:p w14:paraId="724F6FC5" w14:textId="77777777" w:rsidR="00DB3A83" w:rsidRPr="00DB3A83" w:rsidRDefault="00DB3A83" w:rsidP="00DB3A83">
            <w:pPr>
              <w:spacing w:after="0" w:line="240" w:lineRule="auto"/>
              <w:jc w:val="right"/>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u</w:t>
            </w:r>
            <w:r w:rsidRPr="00DB3A83">
              <w:rPr>
                <w:rFonts w:ascii="Times New Roman" w:eastAsia="Times New Roman" w:hAnsi="Times New Roman" w:cs="Times New Roman"/>
                <w:color w:val="000000"/>
                <w:vertAlign w:val="subscript"/>
              </w:rPr>
              <w:t>v</w:t>
            </w:r>
            <w:proofErr w:type="spellEnd"/>
          </w:p>
        </w:tc>
        <w:tc>
          <w:tcPr>
            <w:tcW w:w="612" w:type="dxa"/>
            <w:tcBorders>
              <w:top w:val="nil"/>
              <w:left w:val="nil"/>
              <w:bottom w:val="nil"/>
              <w:right w:val="nil"/>
            </w:tcBorders>
            <w:shd w:val="clear" w:color="000000" w:fill="FFFFFF"/>
            <w:noWrap/>
            <w:vAlign w:val="bottom"/>
            <w:hideMark/>
          </w:tcPr>
          <w:p w14:paraId="6C7FC15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7C2817DD"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0,75</w:t>
            </w:r>
          </w:p>
        </w:tc>
        <w:tc>
          <w:tcPr>
            <w:tcW w:w="1052" w:type="dxa"/>
            <w:tcBorders>
              <w:top w:val="nil"/>
              <w:left w:val="nil"/>
              <w:bottom w:val="nil"/>
              <w:right w:val="nil"/>
            </w:tcBorders>
            <w:shd w:val="clear" w:color="000000" w:fill="FFFFFF"/>
            <w:noWrap/>
            <w:vAlign w:val="bottom"/>
            <w:hideMark/>
          </w:tcPr>
          <w:p w14:paraId="2928789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0A703B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246223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72C4BB3" w14:textId="77777777" w:rsidTr="00DB3A83">
        <w:trPr>
          <w:trHeight w:val="330"/>
        </w:trPr>
        <w:tc>
          <w:tcPr>
            <w:tcW w:w="1705" w:type="dxa"/>
            <w:tcBorders>
              <w:top w:val="nil"/>
              <w:left w:val="nil"/>
              <w:bottom w:val="nil"/>
              <w:right w:val="nil"/>
            </w:tcBorders>
            <w:shd w:val="clear" w:color="000000" w:fill="FFFFFF"/>
            <w:noWrap/>
            <w:vAlign w:val="bottom"/>
            <w:hideMark/>
          </w:tcPr>
          <w:p w14:paraId="5D23009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2DACE1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3F212066"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V</w:t>
            </w:r>
          </w:p>
        </w:tc>
        <w:tc>
          <w:tcPr>
            <w:tcW w:w="612" w:type="dxa"/>
            <w:tcBorders>
              <w:top w:val="nil"/>
              <w:left w:val="nil"/>
              <w:bottom w:val="nil"/>
              <w:right w:val="nil"/>
            </w:tcBorders>
            <w:shd w:val="clear" w:color="000000" w:fill="FFFFFF"/>
            <w:noWrap/>
            <w:vAlign w:val="bottom"/>
            <w:hideMark/>
          </w:tcPr>
          <w:p w14:paraId="74E4ACF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03CB62C2"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1,519</w:t>
            </w:r>
          </w:p>
        </w:tc>
        <w:tc>
          <w:tcPr>
            <w:tcW w:w="1052" w:type="dxa"/>
            <w:tcBorders>
              <w:top w:val="nil"/>
              <w:left w:val="nil"/>
              <w:bottom w:val="nil"/>
              <w:right w:val="nil"/>
            </w:tcBorders>
            <w:shd w:val="clear" w:color="000000" w:fill="FFFFFF"/>
            <w:noWrap/>
            <w:vAlign w:val="center"/>
            <w:hideMark/>
          </w:tcPr>
          <w:p w14:paraId="2C9871C9" w14:textId="77777777" w:rsidR="00DB3A83" w:rsidRPr="00DB3A83" w:rsidRDefault="00DB3A83" w:rsidP="00DB3A83">
            <w:pPr>
              <w:spacing w:after="0" w:line="240" w:lineRule="auto"/>
              <w:jc w:val="center"/>
              <w:rPr>
                <w:rFonts w:ascii="Calibri" w:eastAsia="Times New Roman" w:hAnsi="Calibri" w:cs="Calibri"/>
                <w:color w:val="000000"/>
              </w:rPr>
            </w:pPr>
            <w:r w:rsidRPr="00DB3A83">
              <w:rPr>
                <w:rFonts w:ascii="Calibri" w:eastAsia="Times New Roman" w:hAnsi="Calibri" w:cs="Calibri"/>
                <w:color w:val="000000"/>
              </w:rPr>
              <w:t>Ω</w:t>
            </w:r>
          </w:p>
        </w:tc>
        <w:tc>
          <w:tcPr>
            <w:tcW w:w="723" w:type="dxa"/>
            <w:tcBorders>
              <w:top w:val="nil"/>
              <w:left w:val="nil"/>
              <w:bottom w:val="nil"/>
              <w:right w:val="nil"/>
            </w:tcBorders>
            <w:shd w:val="clear" w:color="000000" w:fill="FFFFFF"/>
            <w:noWrap/>
            <w:vAlign w:val="bottom"/>
            <w:hideMark/>
          </w:tcPr>
          <w:p w14:paraId="6F52068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8D1796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2F05288E" w14:textId="77777777" w:rsidTr="00DB3A83">
        <w:trPr>
          <w:trHeight w:val="300"/>
        </w:trPr>
        <w:tc>
          <w:tcPr>
            <w:tcW w:w="1705" w:type="dxa"/>
            <w:tcBorders>
              <w:top w:val="nil"/>
              <w:left w:val="nil"/>
              <w:bottom w:val="nil"/>
              <w:right w:val="nil"/>
            </w:tcBorders>
            <w:shd w:val="clear" w:color="000000" w:fill="FFFFFF"/>
            <w:noWrap/>
            <w:vAlign w:val="bottom"/>
            <w:hideMark/>
          </w:tcPr>
          <w:p w14:paraId="5960EA9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614978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0F059C0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653FF37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616CE3A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2966E81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BE3AE4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8A28CE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AAB1F4E" w14:textId="77777777" w:rsidTr="00DB3A83">
        <w:trPr>
          <w:trHeight w:val="330"/>
        </w:trPr>
        <w:tc>
          <w:tcPr>
            <w:tcW w:w="1705" w:type="dxa"/>
            <w:tcBorders>
              <w:top w:val="nil"/>
              <w:left w:val="nil"/>
              <w:bottom w:val="nil"/>
              <w:right w:val="nil"/>
            </w:tcBorders>
            <w:shd w:val="clear" w:color="000000" w:fill="FFFFFF"/>
            <w:noWrap/>
            <w:vAlign w:val="bottom"/>
            <w:hideMark/>
          </w:tcPr>
          <w:p w14:paraId="73F19BD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o</w:t>
            </w:r>
          </w:p>
        </w:tc>
        <w:tc>
          <w:tcPr>
            <w:tcW w:w="3515" w:type="dxa"/>
            <w:gridSpan w:val="3"/>
            <w:tcBorders>
              <w:top w:val="nil"/>
              <w:left w:val="nil"/>
              <w:bottom w:val="nil"/>
              <w:right w:val="nil"/>
            </w:tcBorders>
            <w:shd w:val="clear" w:color="000000" w:fill="FFFFFF"/>
            <w:noWrap/>
            <w:vAlign w:val="bottom"/>
            <w:hideMark/>
          </w:tcPr>
          <w:p w14:paraId="16F543AE"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rezistentele</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tuturor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electrozilor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orizontali</w:t>
            </w:r>
            <w:proofErr w:type="spellEnd"/>
          </w:p>
        </w:tc>
        <w:tc>
          <w:tcPr>
            <w:tcW w:w="1404" w:type="dxa"/>
            <w:tcBorders>
              <w:top w:val="nil"/>
              <w:left w:val="nil"/>
              <w:bottom w:val="nil"/>
              <w:right w:val="nil"/>
            </w:tcBorders>
            <w:shd w:val="clear" w:color="000000" w:fill="FFFFFF"/>
            <w:noWrap/>
            <w:vAlign w:val="bottom"/>
            <w:hideMark/>
          </w:tcPr>
          <w:p w14:paraId="5A322E5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5227DDE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E789FC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5496DD0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C1185B4" w14:textId="77777777" w:rsidTr="00DB3A83">
        <w:trPr>
          <w:trHeight w:val="300"/>
        </w:trPr>
        <w:tc>
          <w:tcPr>
            <w:tcW w:w="1705" w:type="dxa"/>
            <w:tcBorders>
              <w:top w:val="nil"/>
              <w:left w:val="nil"/>
              <w:bottom w:val="nil"/>
              <w:right w:val="nil"/>
            </w:tcBorders>
            <w:shd w:val="clear" w:color="000000" w:fill="FFFFFF"/>
            <w:noWrap/>
            <w:vAlign w:val="bottom"/>
            <w:hideMark/>
          </w:tcPr>
          <w:p w14:paraId="51DCB62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B4590BA"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val="restart"/>
            <w:tcBorders>
              <w:top w:val="nil"/>
              <w:left w:val="nil"/>
              <w:bottom w:val="nil"/>
              <w:right w:val="nil"/>
            </w:tcBorders>
            <w:shd w:val="clear" w:color="000000" w:fill="FFFFFF"/>
            <w:noWrap/>
            <w:vAlign w:val="bottom"/>
            <w:hideMark/>
          </w:tcPr>
          <w:p w14:paraId="56CDE1C5" w14:textId="2358B56E"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noProof/>
                <w:color w:val="000000"/>
              </w:rPr>
              <w:drawing>
                <wp:anchor distT="0" distB="0" distL="114300" distR="114300" simplePos="0" relativeHeight="251677696" behindDoc="0" locked="0" layoutInCell="1" allowOverlap="1" wp14:anchorId="0FABA683" wp14:editId="363827B9">
                  <wp:simplePos x="0" y="0"/>
                  <wp:positionH relativeFrom="column">
                    <wp:posOffset>733425</wp:posOffset>
                  </wp:positionH>
                  <wp:positionV relativeFrom="paragraph">
                    <wp:posOffset>9525</wp:posOffset>
                  </wp:positionV>
                  <wp:extent cx="723900" cy="409575"/>
                  <wp:effectExtent l="0" t="0" r="0" b="9525"/>
                  <wp:wrapNone/>
                  <wp:docPr id="1275" name="Picture 1">
                    <a:extLst xmlns:a="http://schemas.openxmlformats.org/drawingml/2006/main">
                      <a:ext uri="{FF2B5EF4-FFF2-40B4-BE49-F238E27FC236}">
                        <a16:creationId xmlns:a16="http://schemas.microsoft.com/office/drawing/2014/main" id="{C89DE6E4-0EE8-667F-7B6B-78375786CA89}"/>
                      </a:ext>
                    </a:extLst>
                  </wp:docPr>
                  <wp:cNvGraphicFramePr/>
                  <a:graphic xmlns:a="http://schemas.openxmlformats.org/drawingml/2006/main">
                    <a:graphicData uri="http://schemas.openxmlformats.org/drawingml/2006/picture">
                      <pic:pic xmlns:pic="http://schemas.openxmlformats.org/drawingml/2006/picture">
                        <pic:nvPicPr>
                          <pic:cNvPr id="1275" name="Picture 46">
                            <a:extLst>
                              <a:ext uri="{FF2B5EF4-FFF2-40B4-BE49-F238E27FC236}">
                                <a16:creationId xmlns:a16="http://schemas.microsoft.com/office/drawing/2014/main" id="{C89DE6E4-0EE8-667F-7B6B-78375786CA89}"/>
                              </a:ext>
                            </a:extLst>
                          </pic:cNvPr>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7239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404" w:type="dxa"/>
            <w:tcBorders>
              <w:top w:val="nil"/>
              <w:left w:val="nil"/>
              <w:bottom w:val="nil"/>
              <w:right w:val="nil"/>
            </w:tcBorders>
            <w:shd w:val="clear" w:color="000000" w:fill="FFFFFF"/>
            <w:noWrap/>
            <w:vAlign w:val="bottom"/>
            <w:hideMark/>
          </w:tcPr>
          <w:p w14:paraId="335B373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D62A52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C66B76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B96323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6A65B9B" w14:textId="77777777" w:rsidTr="00DB3A83">
        <w:trPr>
          <w:trHeight w:val="300"/>
        </w:trPr>
        <w:tc>
          <w:tcPr>
            <w:tcW w:w="1705" w:type="dxa"/>
            <w:tcBorders>
              <w:top w:val="nil"/>
              <w:left w:val="nil"/>
              <w:bottom w:val="nil"/>
              <w:right w:val="nil"/>
            </w:tcBorders>
            <w:shd w:val="clear" w:color="000000" w:fill="FFFFFF"/>
            <w:noWrap/>
            <w:vAlign w:val="bottom"/>
            <w:hideMark/>
          </w:tcPr>
          <w:p w14:paraId="474331D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7DCE5A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tcBorders>
              <w:top w:val="nil"/>
              <w:left w:val="nil"/>
              <w:bottom w:val="nil"/>
              <w:right w:val="nil"/>
            </w:tcBorders>
            <w:vAlign w:val="center"/>
            <w:hideMark/>
          </w:tcPr>
          <w:p w14:paraId="7062B62B"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404" w:type="dxa"/>
            <w:tcBorders>
              <w:top w:val="nil"/>
              <w:left w:val="nil"/>
              <w:bottom w:val="nil"/>
              <w:right w:val="nil"/>
            </w:tcBorders>
            <w:shd w:val="clear" w:color="000000" w:fill="FFFFFF"/>
            <w:noWrap/>
            <w:vAlign w:val="bottom"/>
            <w:hideMark/>
          </w:tcPr>
          <w:p w14:paraId="15F3778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383E0D4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3F911BD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CE5CAE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1754F2B" w14:textId="77777777" w:rsidTr="00DB3A83">
        <w:trPr>
          <w:trHeight w:val="300"/>
        </w:trPr>
        <w:tc>
          <w:tcPr>
            <w:tcW w:w="1705" w:type="dxa"/>
            <w:tcBorders>
              <w:top w:val="nil"/>
              <w:left w:val="nil"/>
              <w:bottom w:val="nil"/>
              <w:right w:val="nil"/>
            </w:tcBorders>
            <w:shd w:val="clear" w:color="000000" w:fill="FFFFFF"/>
            <w:noWrap/>
            <w:vAlign w:val="bottom"/>
            <w:hideMark/>
          </w:tcPr>
          <w:p w14:paraId="4715390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43994B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549" w:type="dxa"/>
            <w:gridSpan w:val="2"/>
            <w:vMerge/>
            <w:tcBorders>
              <w:top w:val="nil"/>
              <w:left w:val="nil"/>
              <w:bottom w:val="nil"/>
              <w:right w:val="nil"/>
            </w:tcBorders>
            <w:vAlign w:val="center"/>
            <w:hideMark/>
          </w:tcPr>
          <w:p w14:paraId="000AFBCA" w14:textId="77777777" w:rsidR="00DB3A83" w:rsidRPr="00DB3A83" w:rsidRDefault="00DB3A83" w:rsidP="00DB3A83">
            <w:pPr>
              <w:spacing w:after="0" w:line="240" w:lineRule="auto"/>
              <w:rPr>
                <w:rFonts w:ascii="Times New Roman" w:eastAsia="Times New Roman" w:hAnsi="Times New Roman" w:cs="Times New Roman"/>
                <w:color w:val="000000"/>
              </w:rPr>
            </w:pPr>
          </w:p>
        </w:tc>
        <w:tc>
          <w:tcPr>
            <w:tcW w:w="1404" w:type="dxa"/>
            <w:tcBorders>
              <w:top w:val="nil"/>
              <w:left w:val="nil"/>
              <w:bottom w:val="nil"/>
              <w:right w:val="nil"/>
            </w:tcBorders>
            <w:shd w:val="clear" w:color="000000" w:fill="FFFFFF"/>
            <w:noWrap/>
            <w:vAlign w:val="bottom"/>
            <w:hideMark/>
          </w:tcPr>
          <w:p w14:paraId="406A168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40EFF27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5035C58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9E6AC8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318C55F0"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6C6B1131"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numar</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electrozi</w:t>
            </w:r>
            <w:proofErr w:type="spellEnd"/>
          </w:p>
        </w:tc>
        <w:tc>
          <w:tcPr>
            <w:tcW w:w="1937" w:type="dxa"/>
            <w:tcBorders>
              <w:top w:val="nil"/>
              <w:left w:val="nil"/>
              <w:bottom w:val="nil"/>
              <w:right w:val="nil"/>
            </w:tcBorders>
            <w:shd w:val="clear" w:color="000000" w:fill="FFFFFF"/>
            <w:noWrap/>
            <w:vAlign w:val="bottom"/>
            <w:hideMark/>
          </w:tcPr>
          <w:p w14:paraId="627F6635"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n</w:t>
            </w:r>
            <w:r w:rsidRPr="00DB3A83">
              <w:rPr>
                <w:rFonts w:ascii="Times New Roman" w:eastAsia="Times New Roman" w:hAnsi="Times New Roman" w:cs="Times New Roman"/>
                <w:color w:val="000000"/>
                <w:vertAlign w:val="subscript"/>
              </w:rPr>
              <w:t>o</w:t>
            </w:r>
          </w:p>
        </w:tc>
        <w:tc>
          <w:tcPr>
            <w:tcW w:w="612" w:type="dxa"/>
            <w:tcBorders>
              <w:top w:val="nil"/>
              <w:left w:val="nil"/>
              <w:bottom w:val="nil"/>
              <w:right w:val="nil"/>
            </w:tcBorders>
            <w:shd w:val="clear" w:color="000000" w:fill="FFFFFF"/>
            <w:noWrap/>
            <w:vAlign w:val="bottom"/>
            <w:hideMark/>
          </w:tcPr>
          <w:p w14:paraId="4C80DE30"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6D8B69A"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w:t>
            </w:r>
          </w:p>
        </w:tc>
        <w:tc>
          <w:tcPr>
            <w:tcW w:w="1052" w:type="dxa"/>
            <w:tcBorders>
              <w:top w:val="nil"/>
              <w:left w:val="nil"/>
              <w:bottom w:val="nil"/>
              <w:right w:val="nil"/>
            </w:tcBorders>
            <w:shd w:val="clear" w:color="000000" w:fill="FFFFFF"/>
            <w:noWrap/>
            <w:vAlign w:val="bottom"/>
            <w:hideMark/>
          </w:tcPr>
          <w:p w14:paraId="42E1D94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D5986D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E97686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9767344" w14:textId="77777777" w:rsidTr="00DB3A83">
        <w:trPr>
          <w:trHeight w:val="330"/>
        </w:trPr>
        <w:tc>
          <w:tcPr>
            <w:tcW w:w="2671" w:type="dxa"/>
            <w:gridSpan w:val="2"/>
            <w:tcBorders>
              <w:top w:val="nil"/>
              <w:left w:val="nil"/>
              <w:bottom w:val="nil"/>
              <w:right w:val="nil"/>
            </w:tcBorders>
            <w:shd w:val="clear" w:color="000000" w:fill="FFFFFF"/>
            <w:noWrap/>
            <w:vAlign w:val="bottom"/>
            <w:hideMark/>
          </w:tcPr>
          <w:p w14:paraId="6FC9A5F6" w14:textId="77777777" w:rsidR="00DB3A83" w:rsidRPr="00DB3A83" w:rsidRDefault="00DB3A83" w:rsidP="00DB3A83">
            <w:pPr>
              <w:spacing w:after="0" w:line="240" w:lineRule="auto"/>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coeficient</w:t>
            </w:r>
            <w:proofErr w:type="spellEnd"/>
            <w:r w:rsidRPr="00DB3A83">
              <w:rPr>
                <w:rFonts w:ascii="Times New Roman" w:eastAsia="Times New Roman" w:hAnsi="Times New Roman" w:cs="Times New Roman"/>
                <w:color w:val="000000"/>
              </w:rPr>
              <w:t xml:space="preserve"> </w:t>
            </w:r>
            <w:proofErr w:type="spellStart"/>
            <w:r w:rsidRPr="00DB3A83">
              <w:rPr>
                <w:rFonts w:ascii="Times New Roman" w:eastAsia="Times New Roman" w:hAnsi="Times New Roman" w:cs="Times New Roman"/>
                <w:color w:val="000000"/>
              </w:rPr>
              <w:t>utilizare</w:t>
            </w:r>
            <w:proofErr w:type="spellEnd"/>
          </w:p>
        </w:tc>
        <w:tc>
          <w:tcPr>
            <w:tcW w:w="1937" w:type="dxa"/>
            <w:tcBorders>
              <w:top w:val="nil"/>
              <w:left w:val="nil"/>
              <w:bottom w:val="nil"/>
              <w:right w:val="nil"/>
            </w:tcBorders>
            <w:shd w:val="clear" w:color="000000" w:fill="FFFFFF"/>
            <w:noWrap/>
            <w:vAlign w:val="bottom"/>
            <w:hideMark/>
          </w:tcPr>
          <w:p w14:paraId="25F0BD0A" w14:textId="77777777" w:rsidR="00DB3A83" w:rsidRPr="00DB3A83" w:rsidRDefault="00DB3A83" w:rsidP="00DB3A83">
            <w:pPr>
              <w:spacing w:after="0" w:line="240" w:lineRule="auto"/>
              <w:jc w:val="right"/>
              <w:rPr>
                <w:rFonts w:ascii="Times New Roman" w:eastAsia="Times New Roman" w:hAnsi="Times New Roman" w:cs="Times New Roman"/>
                <w:color w:val="000000"/>
              </w:rPr>
            </w:pPr>
            <w:proofErr w:type="spellStart"/>
            <w:r w:rsidRPr="00DB3A83">
              <w:rPr>
                <w:rFonts w:ascii="Times New Roman" w:eastAsia="Times New Roman" w:hAnsi="Times New Roman" w:cs="Times New Roman"/>
                <w:color w:val="000000"/>
              </w:rPr>
              <w:t>u</w:t>
            </w:r>
            <w:r w:rsidRPr="00DB3A83">
              <w:rPr>
                <w:rFonts w:ascii="Times New Roman" w:eastAsia="Times New Roman" w:hAnsi="Times New Roman" w:cs="Times New Roman"/>
                <w:color w:val="000000"/>
                <w:vertAlign w:val="subscript"/>
              </w:rPr>
              <w:t>o</w:t>
            </w:r>
            <w:proofErr w:type="spellEnd"/>
          </w:p>
        </w:tc>
        <w:tc>
          <w:tcPr>
            <w:tcW w:w="612" w:type="dxa"/>
            <w:tcBorders>
              <w:top w:val="nil"/>
              <w:left w:val="nil"/>
              <w:bottom w:val="nil"/>
              <w:right w:val="nil"/>
            </w:tcBorders>
            <w:shd w:val="clear" w:color="000000" w:fill="FFFFFF"/>
            <w:noWrap/>
            <w:vAlign w:val="bottom"/>
            <w:hideMark/>
          </w:tcPr>
          <w:p w14:paraId="1F90E70D"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14FC9CF7"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0,76</w:t>
            </w:r>
          </w:p>
        </w:tc>
        <w:tc>
          <w:tcPr>
            <w:tcW w:w="1052" w:type="dxa"/>
            <w:tcBorders>
              <w:top w:val="nil"/>
              <w:left w:val="nil"/>
              <w:bottom w:val="nil"/>
              <w:right w:val="nil"/>
            </w:tcBorders>
            <w:shd w:val="clear" w:color="000000" w:fill="FFFFFF"/>
            <w:noWrap/>
            <w:vAlign w:val="bottom"/>
            <w:hideMark/>
          </w:tcPr>
          <w:p w14:paraId="3A1E6EE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3C9125C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762196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1CAA73B" w14:textId="77777777" w:rsidTr="00DB3A83">
        <w:trPr>
          <w:trHeight w:val="330"/>
        </w:trPr>
        <w:tc>
          <w:tcPr>
            <w:tcW w:w="1705" w:type="dxa"/>
            <w:tcBorders>
              <w:top w:val="nil"/>
              <w:left w:val="nil"/>
              <w:bottom w:val="nil"/>
              <w:right w:val="nil"/>
            </w:tcBorders>
            <w:shd w:val="clear" w:color="000000" w:fill="FFFFFF"/>
            <w:noWrap/>
            <w:vAlign w:val="bottom"/>
            <w:hideMark/>
          </w:tcPr>
          <w:p w14:paraId="5030DD8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DAF7E8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5096C063"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R</w:t>
            </w:r>
            <w:r w:rsidRPr="00DB3A83">
              <w:rPr>
                <w:rFonts w:ascii="Times New Roman" w:eastAsia="Times New Roman" w:hAnsi="Times New Roman" w:cs="Times New Roman"/>
                <w:color w:val="000000"/>
                <w:vertAlign w:val="subscript"/>
              </w:rPr>
              <w:t>O</w:t>
            </w:r>
          </w:p>
        </w:tc>
        <w:tc>
          <w:tcPr>
            <w:tcW w:w="612" w:type="dxa"/>
            <w:tcBorders>
              <w:top w:val="nil"/>
              <w:left w:val="nil"/>
              <w:bottom w:val="nil"/>
              <w:right w:val="nil"/>
            </w:tcBorders>
            <w:shd w:val="clear" w:color="000000" w:fill="FFFFFF"/>
            <w:noWrap/>
            <w:vAlign w:val="bottom"/>
            <w:hideMark/>
          </w:tcPr>
          <w:p w14:paraId="425F75CC" w14:textId="77777777" w:rsidR="00DB3A83" w:rsidRPr="00DB3A83" w:rsidRDefault="00DB3A83" w:rsidP="00DB3A83">
            <w:pPr>
              <w:spacing w:after="0" w:line="240" w:lineRule="auto"/>
              <w:jc w:val="center"/>
              <w:rPr>
                <w:rFonts w:ascii="Times New Roman" w:eastAsia="Times New Roman" w:hAnsi="Times New Roman" w:cs="Times New Roman"/>
                <w:color w:val="000000"/>
              </w:rPr>
            </w:pPr>
            <w:r w:rsidRPr="00DB3A83">
              <w:rPr>
                <w:rFonts w:ascii="Times New Roman" w:eastAsia="Times New Roman" w:hAnsi="Times New Roman" w:cs="Times New Roman"/>
                <w:color w:val="000000"/>
              </w:rPr>
              <w:t>=</w:t>
            </w:r>
          </w:p>
        </w:tc>
        <w:tc>
          <w:tcPr>
            <w:tcW w:w="1404" w:type="dxa"/>
            <w:tcBorders>
              <w:top w:val="nil"/>
              <w:left w:val="single" w:sz="4" w:space="0" w:color="auto"/>
              <w:bottom w:val="single" w:sz="4" w:space="0" w:color="auto"/>
              <w:right w:val="single" w:sz="4" w:space="0" w:color="auto"/>
            </w:tcBorders>
            <w:shd w:val="clear" w:color="000000" w:fill="FFFFFF"/>
            <w:noWrap/>
            <w:vAlign w:val="bottom"/>
            <w:hideMark/>
          </w:tcPr>
          <w:p w14:paraId="6336F929" w14:textId="77777777" w:rsidR="00DB3A83" w:rsidRPr="00DB3A83" w:rsidRDefault="00DB3A83" w:rsidP="00DB3A83">
            <w:pPr>
              <w:spacing w:after="0" w:line="240" w:lineRule="auto"/>
              <w:jc w:val="right"/>
              <w:rPr>
                <w:rFonts w:ascii="Times New Roman" w:eastAsia="Times New Roman" w:hAnsi="Times New Roman" w:cs="Times New Roman"/>
                <w:color w:val="000000"/>
              </w:rPr>
            </w:pPr>
            <w:r w:rsidRPr="00DB3A83">
              <w:rPr>
                <w:rFonts w:ascii="Times New Roman" w:eastAsia="Times New Roman" w:hAnsi="Times New Roman" w:cs="Times New Roman"/>
                <w:color w:val="000000"/>
              </w:rPr>
              <w:t>1,9475</w:t>
            </w:r>
          </w:p>
        </w:tc>
        <w:tc>
          <w:tcPr>
            <w:tcW w:w="1052" w:type="dxa"/>
            <w:tcBorders>
              <w:top w:val="nil"/>
              <w:left w:val="nil"/>
              <w:bottom w:val="nil"/>
              <w:right w:val="nil"/>
            </w:tcBorders>
            <w:shd w:val="clear" w:color="000000" w:fill="FFFFFF"/>
            <w:noWrap/>
            <w:vAlign w:val="center"/>
            <w:hideMark/>
          </w:tcPr>
          <w:p w14:paraId="4F0182DE" w14:textId="77777777" w:rsidR="00DB3A83" w:rsidRPr="00DB3A83" w:rsidRDefault="00DB3A83" w:rsidP="00DB3A83">
            <w:pPr>
              <w:spacing w:after="0" w:line="240" w:lineRule="auto"/>
              <w:jc w:val="center"/>
              <w:rPr>
                <w:rFonts w:ascii="Calibri" w:eastAsia="Times New Roman" w:hAnsi="Calibri" w:cs="Calibri"/>
                <w:color w:val="000000"/>
              </w:rPr>
            </w:pPr>
            <w:r w:rsidRPr="00DB3A83">
              <w:rPr>
                <w:rFonts w:ascii="Calibri" w:eastAsia="Times New Roman" w:hAnsi="Calibri" w:cs="Calibri"/>
                <w:color w:val="000000"/>
              </w:rPr>
              <w:t>Ω</w:t>
            </w:r>
          </w:p>
        </w:tc>
        <w:tc>
          <w:tcPr>
            <w:tcW w:w="723" w:type="dxa"/>
            <w:tcBorders>
              <w:top w:val="nil"/>
              <w:left w:val="nil"/>
              <w:bottom w:val="nil"/>
              <w:right w:val="nil"/>
            </w:tcBorders>
            <w:shd w:val="clear" w:color="000000" w:fill="FFFFFF"/>
            <w:noWrap/>
            <w:vAlign w:val="bottom"/>
            <w:hideMark/>
          </w:tcPr>
          <w:p w14:paraId="08066AD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793DC56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F8FEF2D" w14:textId="77777777" w:rsidTr="00DB3A83">
        <w:trPr>
          <w:trHeight w:val="300"/>
        </w:trPr>
        <w:tc>
          <w:tcPr>
            <w:tcW w:w="1705" w:type="dxa"/>
            <w:tcBorders>
              <w:top w:val="nil"/>
              <w:left w:val="nil"/>
              <w:bottom w:val="nil"/>
              <w:right w:val="nil"/>
            </w:tcBorders>
            <w:shd w:val="clear" w:color="000000" w:fill="FFFFFF"/>
            <w:noWrap/>
            <w:vAlign w:val="bottom"/>
            <w:hideMark/>
          </w:tcPr>
          <w:p w14:paraId="667E5FD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1930B4E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C98889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2BCC2B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1E862F8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1CDB555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2565098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02A3DC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50BC8A26" w14:textId="77777777" w:rsidTr="00DB3A83">
        <w:trPr>
          <w:trHeight w:val="345"/>
        </w:trPr>
        <w:tc>
          <w:tcPr>
            <w:tcW w:w="1705" w:type="dxa"/>
            <w:tcBorders>
              <w:top w:val="nil"/>
              <w:left w:val="nil"/>
              <w:bottom w:val="nil"/>
              <w:right w:val="nil"/>
            </w:tcBorders>
            <w:shd w:val="clear" w:color="000000" w:fill="FFFFFF"/>
            <w:noWrap/>
            <w:vAlign w:val="bottom"/>
            <w:hideMark/>
          </w:tcPr>
          <w:p w14:paraId="2FD777E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8208C1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13AC76FA" w14:textId="77777777" w:rsidR="00DB3A83" w:rsidRPr="00DB3A83" w:rsidRDefault="00DB3A83" w:rsidP="00DB3A83">
            <w:pPr>
              <w:spacing w:after="0" w:line="240" w:lineRule="auto"/>
              <w:jc w:val="right"/>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R</w:t>
            </w:r>
            <w:r w:rsidRPr="00DB3A83">
              <w:rPr>
                <w:rFonts w:ascii="Times New Roman" w:eastAsia="Times New Roman" w:hAnsi="Times New Roman" w:cs="Times New Roman"/>
                <w:b/>
                <w:bCs/>
                <w:color w:val="000000"/>
                <w:vertAlign w:val="subscript"/>
              </w:rPr>
              <w:t>PP</w:t>
            </w:r>
          </w:p>
        </w:tc>
        <w:tc>
          <w:tcPr>
            <w:tcW w:w="612" w:type="dxa"/>
            <w:tcBorders>
              <w:top w:val="nil"/>
              <w:left w:val="nil"/>
              <w:bottom w:val="nil"/>
              <w:right w:val="nil"/>
            </w:tcBorders>
            <w:shd w:val="clear" w:color="000000" w:fill="FFFFFF"/>
            <w:noWrap/>
            <w:vAlign w:val="bottom"/>
            <w:hideMark/>
          </w:tcPr>
          <w:p w14:paraId="5A5D1615" w14:textId="77777777" w:rsidR="00DB3A83" w:rsidRPr="00DB3A83" w:rsidRDefault="00DB3A83" w:rsidP="00DB3A83">
            <w:pPr>
              <w:spacing w:after="0" w:line="240" w:lineRule="auto"/>
              <w:jc w:val="center"/>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w:t>
            </w:r>
          </w:p>
        </w:tc>
        <w:tc>
          <w:tcPr>
            <w:tcW w:w="140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025057C" w14:textId="77777777" w:rsidR="00DB3A83" w:rsidRPr="00DB3A83" w:rsidRDefault="00DB3A83" w:rsidP="00DB3A83">
            <w:pPr>
              <w:spacing w:after="0" w:line="240" w:lineRule="auto"/>
              <w:jc w:val="right"/>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0,85345</w:t>
            </w:r>
          </w:p>
        </w:tc>
        <w:tc>
          <w:tcPr>
            <w:tcW w:w="1052" w:type="dxa"/>
            <w:tcBorders>
              <w:top w:val="nil"/>
              <w:left w:val="nil"/>
              <w:bottom w:val="nil"/>
              <w:right w:val="nil"/>
            </w:tcBorders>
            <w:shd w:val="clear" w:color="000000" w:fill="FFFFFF"/>
            <w:noWrap/>
            <w:vAlign w:val="bottom"/>
            <w:hideMark/>
          </w:tcPr>
          <w:p w14:paraId="6750486D" w14:textId="77777777" w:rsidR="00DB3A83" w:rsidRPr="00DB3A83" w:rsidRDefault="00DB3A83" w:rsidP="00DB3A83">
            <w:pPr>
              <w:spacing w:after="0" w:line="240" w:lineRule="auto"/>
              <w:rPr>
                <w:rFonts w:ascii="Times New Roman" w:eastAsia="Times New Roman" w:hAnsi="Times New Roman" w:cs="Times New Roman"/>
                <w:b/>
                <w:bCs/>
                <w:color w:val="000000"/>
              </w:rPr>
            </w:pPr>
            <w:r w:rsidRPr="00DB3A83">
              <w:rPr>
                <w:rFonts w:ascii="Times New Roman" w:eastAsia="Times New Roman" w:hAnsi="Times New Roman" w:cs="Times New Roman"/>
                <w:b/>
                <w:bCs/>
                <w:color w:val="000000"/>
              </w:rPr>
              <w:t>&lt; 1</w:t>
            </w:r>
            <w:r w:rsidRPr="00DB3A83">
              <w:rPr>
                <w:rFonts w:ascii="Calibri" w:eastAsia="Times New Roman" w:hAnsi="Calibri" w:cs="Calibri"/>
                <w:b/>
                <w:bCs/>
                <w:color w:val="000000"/>
              </w:rPr>
              <w:t>Ω</w:t>
            </w:r>
          </w:p>
        </w:tc>
        <w:tc>
          <w:tcPr>
            <w:tcW w:w="723" w:type="dxa"/>
            <w:tcBorders>
              <w:top w:val="nil"/>
              <w:left w:val="nil"/>
              <w:bottom w:val="nil"/>
              <w:right w:val="nil"/>
            </w:tcBorders>
            <w:shd w:val="clear" w:color="000000" w:fill="FFFFFF"/>
            <w:noWrap/>
            <w:vAlign w:val="bottom"/>
            <w:hideMark/>
          </w:tcPr>
          <w:p w14:paraId="0DF76A6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67B974A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1D1C43AE" w14:textId="77777777" w:rsidTr="00DB3A83">
        <w:trPr>
          <w:trHeight w:val="300"/>
        </w:trPr>
        <w:tc>
          <w:tcPr>
            <w:tcW w:w="1705" w:type="dxa"/>
            <w:tcBorders>
              <w:top w:val="nil"/>
              <w:left w:val="nil"/>
              <w:bottom w:val="nil"/>
              <w:right w:val="nil"/>
            </w:tcBorders>
            <w:shd w:val="clear" w:color="000000" w:fill="FFFFFF"/>
            <w:noWrap/>
            <w:vAlign w:val="bottom"/>
            <w:hideMark/>
          </w:tcPr>
          <w:p w14:paraId="6C0CB41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3E65997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5ABE470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50B7794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29B3CF2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21E5CB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11D79AA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17546E68"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4535088D" w14:textId="77777777" w:rsidTr="00DB3A83">
        <w:trPr>
          <w:trHeight w:val="300"/>
        </w:trPr>
        <w:tc>
          <w:tcPr>
            <w:tcW w:w="1705" w:type="dxa"/>
            <w:tcBorders>
              <w:top w:val="nil"/>
              <w:left w:val="nil"/>
              <w:bottom w:val="nil"/>
              <w:right w:val="nil"/>
            </w:tcBorders>
            <w:shd w:val="clear" w:color="000000" w:fill="FFFFFF"/>
            <w:noWrap/>
            <w:vAlign w:val="bottom"/>
            <w:hideMark/>
          </w:tcPr>
          <w:p w14:paraId="605D310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22E593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772283D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229246E"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F67488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3856689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65F66774"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38EBB2BF"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6F99E895" w14:textId="77777777" w:rsidTr="00DB3A83">
        <w:trPr>
          <w:trHeight w:val="300"/>
        </w:trPr>
        <w:tc>
          <w:tcPr>
            <w:tcW w:w="1705" w:type="dxa"/>
            <w:tcBorders>
              <w:top w:val="nil"/>
              <w:left w:val="nil"/>
              <w:bottom w:val="nil"/>
              <w:right w:val="nil"/>
            </w:tcBorders>
            <w:shd w:val="clear" w:color="000000" w:fill="FFFFFF"/>
            <w:noWrap/>
            <w:vAlign w:val="bottom"/>
            <w:hideMark/>
          </w:tcPr>
          <w:p w14:paraId="1E95E7C9"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77E9C65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5E6AB38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3E76E7B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72A31F0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052" w:type="dxa"/>
            <w:tcBorders>
              <w:top w:val="nil"/>
              <w:left w:val="nil"/>
              <w:bottom w:val="nil"/>
              <w:right w:val="nil"/>
            </w:tcBorders>
            <w:shd w:val="clear" w:color="000000" w:fill="FFFFFF"/>
            <w:noWrap/>
            <w:vAlign w:val="bottom"/>
            <w:hideMark/>
          </w:tcPr>
          <w:p w14:paraId="76E961E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723" w:type="dxa"/>
            <w:tcBorders>
              <w:top w:val="nil"/>
              <w:left w:val="nil"/>
              <w:bottom w:val="nil"/>
              <w:right w:val="nil"/>
            </w:tcBorders>
            <w:shd w:val="clear" w:color="000000" w:fill="FFFFFF"/>
            <w:noWrap/>
            <w:vAlign w:val="bottom"/>
            <w:hideMark/>
          </w:tcPr>
          <w:p w14:paraId="725E7E9C"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1" w:type="dxa"/>
            <w:tcBorders>
              <w:top w:val="nil"/>
              <w:left w:val="nil"/>
              <w:bottom w:val="nil"/>
              <w:right w:val="nil"/>
            </w:tcBorders>
            <w:shd w:val="clear" w:color="000000" w:fill="FFFFFF"/>
            <w:noWrap/>
            <w:vAlign w:val="bottom"/>
            <w:hideMark/>
          </w:tcPr>
          <w:p w14:paraId="2E2C2BD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r>
      <w:tr w:rsidR="00DB3A83" w:rsidRPr="00DB3A83" w14:paraId="761FFA3F" w14:textId="77777777" w:rsidTr="00DB3A83">
        <w:trPr>
          <w:trHeight w:val="300"/>
        </w:trPr>
        <w:tc>
          <w:tcPr>
            <w:tcW w:w="1705" w:type="dxa"/>
            <w:tcBorders>
              <w:top w:val="nil"/>
              <w:left w:val="nil"/>
              <w:bottom w:val="nil"/>
              <w:right w:val="nil"/>
            </w:tcBorders>
            <w:shd w:val="clear" w:color="000000" w:fill="FFFFFF"/>
            <w:noWrap/>
            <w:vAlign w:val="bottom"/>
            <w:hideMark/>
          </w:tcPr>
          <w:p w14:paraId="7E7C9F66"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0DFC1540"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1AC8023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06096973"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321F0B1D"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736" w:type="dxa"/>
            <w:gridSpan w:val="3"/>
            <w:tcBorders>
              <w:top w:val="nil"/>
              <w:left w:val="nil"/>
              <w:bottom w:val="nil"/>
              <w:right w:val="nil"/>
            </w:tcBorders>
            <w:shd w:val="clear" w:color="000000" w:fill="FFFFFF"/>
            <w:noWrap/>
            <w:vAlign w:val="bottom"/>
          </w:tcPr>
          <w:p w14:paraId="6BFA230F" w14:textId="458E387B" w:rsidR="00DB3A83" w:rsidRPr="00DB3A83" w:rsidRDefault="00DB3A83" w:rsidP="00DB3A83">
            <w:pPr>
              <w:spacing w:after="0" w:line="240" w:lineRule="auto"/>
              <w:jc w:val="right"/>
              <w:rPr>
                <w:rFonts w:ascii="Times New Roman" w:eastAsia="Times New Roman" w:hAnsi="Times New Roman" w:cs="Times New Roman"/>
                <w:color w:val="000000"/>
              </w:rPr>
            </w:pPr>
          </w:p>
        </w:tc>
      </w:tr>
      <w:tr w:rsidR="00DB3A83" w:rsidRPr="00DB3A83" w14:paraId="50986179" w14:textId="77777777" w:rsidTr="00DB3A83">
        <w:trPr>
          <w:trHeight w:val="300"/>
        </w:trPr>
        <w:tc>
          <w:tcPr>
            <w:tcW w:w="1705" w:type="dxa"/>
            <w:tcBorders>
              <w:top w:val="nil"/>
              <w:left w:val="nil"/>
              <w:bottom w:val="nil"/>
              <w:right w:val="nil"/>
            </w:tcBorders>
            <w:shd w:val="clear" w:color="000000" w:fill="FFFFFF"/>
            <w:noWrap/>
            <w:vAlign w:val="bottom"/>
            <w:hideMark/>
          </w:tcPr>
          <w:p w14:paraId="43D03035"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966" w:type="dxa"/>
            <w:tcBorders>
              <w:top w:val="nil"/>
              <w:left w:val="nil"/>
              <w:bottom w:val="nil"/>
              <w:right w:val="nil"/>
            </w:tcBorders>
            <w:shd w:val="clear" w:color="000000" w:fill="FFFFFF"/>
            <w:noWrap/>
            <w:vAlign w:val="bottom"/>
            <w:hideMark/>
          </w:tcPr>
          <w:p w14:paraId="24D63BB2"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937" w:type="dxa"/>
            <w:tcBorders>
              <w:top w:val="nil"/>
              <w:left w:val="nil"/>
              <w:bottom w:val="nil"/>
              <w:right w:val="nil"/>
            </w:tcBorders>
            <w:shd w:val="clear" w:color="000000" w:fill="FFFFFF"/>
            <w:noWrap/>
            <w:vAlign w:val="bottom"/>
            <w:hideMark/>
          </w:tcPr>
          <w:p w14:paraId="49BCD85B"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612" w:type="dxa"/>
            <w:tcBorders>
              <w:top w:val="nil"/>
              <w:left w:val="nil"/>
              <w:bottom w:val="nil"/>
              <w:right w:val="nil"/>
            </w:tcBorders>
            <w:shd w:val="clear" w:color="000000" w:fill="FFFFFF"/>
            <w:noWrap/>
            <w:vAlign w:val="bottom"/>
            <w:hideMark/>
          </w:tcPr>
          <w:p w14:paraId="6CC4F9D7"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1404" w:type="dxa"/>
            <w:tcBorders>
              <w:top w:val="nil"/>
              <w:left w:val="nil"/>
              <w:bottom w:val="nil"/>
              <w:right w:val="nil"/>
            </w:tcBorders>
            <w:shd w:val="clear" w:color="000000" w:fill="FFFFFF"/>
            <w:noWrap/>
            <w:vAlign w:val="bottom"/>
            <w:hideMark/>
          </w:tcPr>
          <w:p w14:paraId="5BB1A4B1" w14:textId="77777777" w:rsidR="00DB3A83" w:rsidRPr="00DB3A83" w:rsidRDefault="00DB3A83" w:rsidP="00DB3A83">
            <w:pPr>
              <w:spacing w:after="0" w:line="240" w:lineRule="auto"/>
              <w:rPr>
                <w:rFonts w:ascii="Times New Roman" w:eastAsia="Times New Roman" w:hAnsi="Times New Roman" w:cs="Times New Roman"/>
                <w:color w:val="000000"/>
              </w:rPr>
            </w:pPr>
            <w:r w:rsidRPr="00DB3A83">
              <w:rPr>
                <w:rFonts w:ascii="Times New Roman" w:eastAsia="Times New Roman" w:hAnsi="Times New Roman" w:cs="Times New Roman"/>
                <w:color w:val="000000"/>
              </w:rPr>
              <w:t> </w:t>
            </w:r>
          </w:p>
        </w:tc>
        <w:tc>
          <w:tcPr>
            <w:tcW w:w="2736" w:type="dxa"/>
            <w:gridSpan w:val="3"/>
            <w:tcBorders>
              <w:top w:val="nil"/>
              <w:left w:val="nil"/>
              <w:bottom w:val="nil"/>
              <w:right w:val="nil"/>
            </w:tcBorders>
            <w:shd w:val="clear" w:color="000000" w:fill="FFFFFF"/>
            <w:noWrap/>
            <w:vAlign w:val="bottom"/>
          </w:tcPr>
          <w:p w14:paraId="4907F03E" w14:textId="7C19A816" w:rsidR="00DB3A83" w:rsidRPr="00DB3A83" w:rsidRDefault="00DB3A83" w:rsidP="00DB3A83">
            <w:pPr>
              <w:spacing w:after="0" w:line="240" w:lineRule="auto"/>
              <w:jc w:val="right"/>
              <w:rPr>
                <w:rFonts w:ascii="Times New Roman" w:eastAsia="Times New Roman" w:hAnsi="Times New Roman" w:cs="Times New Roman"/>
                <w:color w:val="000000"/>
              </w:rPr>
            </w:pPr>
          </w:p>
        </w:tc>
      </w:tr>
    </w:tbl>
    <w:p w14:paraId="353F782E" w14:textId="5EF23A13" w:rsidR="000677BA" w:rsidRPr="001F1259" w:rsidRDefault="000677BA" w:rsidP="000677BA">
      <w:pPr>
        <w:spacing w:after="0"/>
        <w:jc w:val="center"/>
        <w:rPr>
          <w:rFonts w:ascii="Source Sans Pro" w:hAnsi="Source Sans Pro"/>
          <w:bCs/>
          <w:sz w:val="38"/>
          <w:szCs w:val="38"/>
          <w:lang w:val="it-IT"/>
        </w:rPr>
      </w:pPr>
    </w:p>
    <w:p w14:paraId="78F8B059" w14:textId="77777777" w:rsidR="000677BA" w:rsidRPr="00CF2BF8" w:rsidRDefault="000677BA" w:rsidP="000677BA">
      <w:pPr>
        <w:spacing w:after="0"/>
        <w:jc w:val="right"/>
        <w:rPr>
          <w:rFonts w:ascii="Source Sans Pro" w:hAnsi="Source Sans Pro"/>
        </w:rPr>
      </w:pPr>
      <w:proofErr w:type="spellStart"/>
      <w:r w:rsidRPr="00CF2BF8">
        <w:rPr>
          <w:rFonts w:ascii="Source Sans Pro" w:hAnsi="Source Sans Pro"/>
        </w:rPr>
        <w:t>Întocmit</w:t>
      </w:r>
      <w:proofErr w:type="spellEnd"/>
      <w:r w:rsidRPr="00CF2BF8">
        <w:rPr>
          <w:rFonts w:ascii="Source Sans Pro" w:hAnsi="Source Sans Pro"/>
        </w:rPr>
        <w:t>,</w:t>
      </w:r>
    </w:p>
    <w:p w14:paraId="7792342D" w14:textId="77777777" w:rsidR="000677BA" w:rsidRPr="00CF2BF8" w:rsidRDefault="000677BA" w:rsidP="000677BA">
      <w:pPr>
        <w:spacing w:after="0"/>
        <w:jc w:val="right"/>
        <w:rPr>
          <w:rFonts w:ascii="Source Sans Pro" w:hAnsi="Source Sans Pro"/>
          <w:b/>
        </w:rPr>
      </w:pPr>
      <w:proofErr w:type="spellStart"/>
      <w:r w:rsidRPr="00CF2BF8">
        <w:rPr>
          <w:rFonts w:ascii="Source Sans Pro" w:hAnsi="Source Sans Pro"/>
        </w:rPr>
        <w:t>ing</w:t>
      </w:r>
      <w:proofErr w:type="spellEnd"/>
      <w:r w:rsidRPr="00CF2BF8">
        <w:rPr>
          <w:rFonts w:ascii="Source Sans Pro" w:hAnsi="Source Sans Pro"/>
        </w:rPr>
        <w:t xml:space="preserve">. </w:t>
      </w:r>
      <w:r w:rsidRPr="00CF2BF8">
        <w:rPr>
          <w:rFonts w:ascii="Source Sans Pro" w:hAnsi="Source Sans Pro"/>
          <w:b/>
        </w:rPr>
        <w:t>Emanuel Gabor</w:t>
      </w:r>
    </w:p>
    <w:p w14:paraId="37D05160" w14:textId="32F1F7BF" w:rsidR="00566883" w:rsidRPr="000677BA" w:rsidRDefault="00566883" w:rsidP="000677BA">
      <w:pPr>
        <w:rPr>
          <w:rFonts w:ascii="Source Sans Pro" w:hAnsi="Source Sans Pro"/>
        </w:rPr>
      </w:pPr>
    </w:p>
    <w:sectPr w:rsidR="00566883" w:rsidRPr="000677BA" w:rsidSect="003D7480">
      <w:headerReference w:type="default" r:id="rId99"/>
      <w:footerReference w:type="default" r:id="rId100"/>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D516F" w14:textId="77777777" w:rsidR="00846404" w:rsidRDefault="00846404" w:rsidP="00D005F0">
      <w:pPr>
        <w:spacing w:after="0" w:line="240" w:lineRule="auto"/>
      </w:pPr>
      <w:r>
        <w:separator/>
      </w:r>
    </w:p>
  </w:endnote>
  <w:endnote w:type="continuationSeparator" w:id="0">
    <w:p w14:paraId="2197233E" w14:textId="77777777" w:rsidR="00846404" w:rsidRDefault="00846404"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w:panose1 w:val="020B0503030403020204"/>
    <w:charset w:val="00"/>
    <w:family w:val="swiss"/>
    <w:pitch w:val="variable"/>
    <w:sig w:usb0="600002F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742001"/>
      <w:docPartObj>
        <w:docPartGallery w:val="Page Numbers (Bottom of Page)"/>
        <w:docPartUnique/>
      </w:docPartObj>
    </w:sdtPr>
    <w:sdtEndPr>
      <w:rPr>
        <w:noProof/>
      </w:rPr>
    </w:sdtEndPr>
    <w:sdtContent>
      <w:p w14:paraId="11251540" w14:textId="7488B578" w:rsidR="001F1259" w:rsidRPr="00A20323" w:rsidRDefault="001F1259" w:rsidP="001F1259">
        <w:pPr>
          <w:pStyle w:val="Footer"/>
          <w:tabs>
            <w:tab w:val="right" w:pos="9000"/>
          </w:tabs>
          <w:jc w:val="center"/>
          <w:rPr>
            <w:rFonts w:ascii="Arial" w:hAnsi="Arial" w:cs="Arial"/>
            <w:i/>
            <w:sz w:val="16"/>
            <w:szCs w:val="16"/>
            <w:lang w:val="ro-RO"/>
          </w:rPr>
        </w:pPr>
        <w:r w:rsidRPr="00A20323">
          <w:rPr>
            <w:rFonts w:ascii="Arial" w:hAnsi="Arial" w:cs="Arial"/>
            <w:i/>
            <w:noProof/>
            <w:sz w:val="16"/>
            <w:szCs w:val="16"/>
          </w:rPr>
          <mc:AlternateContent>
            <mc:Choice Requires="wps">
              <w:drawing>
                <wp:anchor distT="0" distB="0" distL="114300" distR="114300" simplePos="0" relativeHeight="251663872" behindDoc="0" locked="0" layoutInCell="1" allowOverlap="1" wp14:anchorId="1947BF8E" wp14:editId="708C7330">
                  <wp:simplePos x="0" y="0"/>
                  <wp:positionH relativeFrom="column">
                    <wp:posOffset>0</wp:posOffset>
                  </wp:positionH>
                  <wp:positionV relativeFrom="paragraph">
                    <wp:posOffset>-67945</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C3161" id="Straight Connector 1"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5pt" to="45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"/>
              </w:pict>
            </mc:Fallback>
          </mc:AlternateContent>
        </w:r>
        <w:r>
          <w:rPr>
            <w:rFonts w:ascii="Arial" w:hAnsi="Arial" w:cs="Arial"/>
            <w:i/>
            <w:sz w:val="16"/>
            <w:szCs w:val="16"/>
            <w:lang w:val="ro-RO"/>
          </w:rPr>
          <w:t>BREVIAR DE CALCUL</w:t>
        </w:r>
        <w:r w:rsidRPr="00A20323">
          <w:rPr>
            <w:rFonts w:ascii="Arial" w:hAnsi="Arial" w:cs="Arial"/>
            <w:i/>
            <w:sz w:val="16"/>
            <w:szCs w:val="16"/>
            <w:lang w:val="ro-RO"/>
          </w:rPr>
          <w:t xml:space="preserve"> - INSTALATII </w:t>
        </w:r>
        <w:r>
          <w:rPr>
            <w:rFonts w:ascii="Arial" w:hAnsi="Arial" w:cs="Arial"/>
            <w:i/>
            <w:sz w:val="16"/>
            <w:szCs w:val="16"/>
            <w:lang w:val="ro-RO"/>
          </w:rPr>
          <w:t>ELECTRICE</w:t>
        </w:r>
      </w:p>
      <w:p w14:paraId="56ACEA9A" w14:textId="77777777" w:rsidR="001F1259" w:rsidRPr="00632765" w:rsidRDefault="001F1259" w:rsidP="001F1259">
        <w:pPr>
          <w:pStyle w:val="Footer"/>
          <w:tabs>
            <w:tab w:val="right" w:pos="9000"/>
          </w:tabs>
          <w:rPr>
            <w:rFonts w:ascii="Arial" w:hAnsi="Arial" w:cs="Arial"/>
            <w:sz w:val="16"/>
            <w:lang w:val="ro-RO"/>
          </w:rPr>
        </w:pPr>
        <w:r w:rsidRPr="00AD35F8">
          <w:rPr>
            <w:rFonts w:ascii="Arial" w:hAnsi="Arial" w:cs="Arial"/>
            <w:i/>
            <w:sz w:val="16"/>
            <w:lang w:val="ro-RO"/>
          </w:rPr>
          <w:tab/>
        </w:r>
        <w:r w:rsidRPr="00AD35F8">
          <w:rPr>
            <w:rFonts w:ascii="Arial" w:hAnsi="Arial" w:cs="Arial"/>
            <w:i/>
            <w:sz w:val="16"/>
            <w:lang w:val="ro-RO"/>
          </w:rPr>
          <w:tab/>
          <w:t xml:space="preserve">Pagina  </w:t>
        </w:r>
        <w:r w:rsidRPr="00AD35F8">
          <w:rPr>
            <w:rStyle w:val="PageNumber"/>
            <w:rFonts w:ascii="Arial" w:hAnsi="Arial" w:cs="Arial"/>
            <w:i/>
            <w:sz w:val="16"/>
            <w:lang w:val="ro-RO"/>
          </w:rPr>
          <w:fldChar w:fldCharType="begin"/>
        </w:r>
        <w:r w:rsidRPr="00AD35F8">
          <w:rPr>
            <w:rStyle w:val="PageNumber"/>
            <w:rFonts w:ascii="Arial" w:hAnsi="Arial" w:cs="Arial"/>
            <w:i/>
            <w:sz w:val="16"/>
            <w:lang w:val="ro-RO"/>
          </w:rPr>
          <w:instrText xml:space="preserve"> PAGE </w:instrText>
        </w:r>
        <w:r w:rsidRPr="00AD35F8">
          <w:rPr>
            <w:rStyle w:val="PageNumber"/>
            <w:rFonts w:ascii="Arial" w:hAnsi="Arial" w:cs="Arial"/>
            <w:i/>
            <w:sz w:val="16"/>
            <w:lang w:val="ro-RO"/>
          </w:rPr>
          <w:fldChar w:fldCharType="separate"/>
        </w:r>
        <w:r>
          <w:rPr>
            <w:rStyle w:val="PageNumber"/>
            <w:rFonts w:ascii="Arial" w:hAnsi="Arial" w:cs="Arial"/>
            <w:i/>
            <w:sz w:val="16"/>
            <w:lang w:val="ro-RO"/>
          </w:rPr>
          <w:t>1</w:t>
        </w:r>
        <w:r w:rsidRPr="00AD35F8">
          <w:rPr>
            <w:rStyle w:val="PageNumber"/>
            <w:rFonts w:ascii="Arial" w:hAnsi="Arial" w:cs="Arial"/>
            <w:i/>
            <w:sz w:val="16"/>
            <w:lang w:val="ro-RO"/>
          </w:rPr>
          <w:fldChar w:fldCharType="end"/>
        </w:r>
        <w:r>
          <w:rPr>
            <w:rStyle w:val="PageNumber"/>
            <w:rFonts w:ascii="Arial" w:hAnsi="Arial" w:cs="Arial"/>
            <w:i/>
            <w:sz w:val="16"/>
            <w:lang w:val="ro-RO"/>
          </w:rPr>
          <w:t>/</w:t>
        </w:r>
        <w:r w:rsidRPr="00AD35F8">
          <w:rPr>
            <w:rStyle w:val="PageNumber"/>
            <w:rFonts w:ascii="Arial" w:hAnsi="Arial" w:cs="Arial"/>
            <w:i/>
            <w:sz w:val="16"/>
            <w:lang w:val="ro-RO"/>
          </w:rPr>
          <w:fldChar w:fldCharType="begin"/>
        </w:r>
        <w:r w:rsidRPr="00AD35F8">
          <w:rPr>
            <w:rStyle w:val="PageNumber"/>
            <w:rFonts w:ascii="Arial" w:hAnsi="Arial" w:cs="Arial"/>
            <w:i/>
            <w:sz w:val="16"/>
            <w:lang w:val="ro-RO"/>
          </w:rPr>
          <w:instrText xml:space="preserve"> NUMPAGES </w:instrText>
        </w:r>
        <w:r w:rsidRPr="00AD35F8">
          <w:rPr>
            <w:rStyle w:val="PageNumber"/>
            <w:rFonts w:ascii="Arial" w:hAnsi="Arial" w:cs="Arial"/>
            <w:i/>
            <w:sz w:val="16"/>
            <w:lang w:val="ro-RO"/>
          </w:rPr>
          <w:fldChar w:fldCharType="separate"/>
        </w:r>
        <w:r>
          <w:rPr>
            <w:rStyle w:val="PageNumber"/>
            <w:rFonts w:ascii="Arial" w:hAnsi="Arial" w:cs="Arial"/>
            <w:i/>
            <w:sz w:val="16"/>
            <w:lang w:val="ro-RO"/>
          </w:rPr>
          <w:t>11</w:t>
        </w:r>
        <w:r w:rsidRPr="00AD35F8">
          <w:rPr>
            <w:rStyle w:val="PageNumber"/>
            <w:rFonts w:ascii="Arial" w:hAnsi="Arial" w:cs="Arial"/>
            <w:i/>
            <w:sz w:val="16"/>
            <w:lang w:val="ro-RO"/>
          </w:rPr>
          <w:fldChar w:fldCharType="end"/>
        </w:r>
      </w:p>
      <w:p w14:paraId="42B0F22F" w14:textId="77777777" w:rsidR="001F1259" w:rsidRDefault="00000000" w:rsidP="001F1259">
        <w:pPr>
          <w:pStyle w:val="Footer"/>
          <w:jc w:val="right"/>
        </w:pPr>
      </w:p>
    </w:sdtContent>
  </w:sdt>
  <w:p w14:paraId="0DF1D7C1" w14:textId="77777777" w:rsidR="00EA5771" w:rsidRDefault="00EA5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40E5" w14:textId="77777777" w:rsidR="00846404" w:rsidRDefault="00846404" w:rsidP="00D005F0">
      <w:pPr>
        <w:spacing w:after="0" w:line="240" w:lineRule="auto"/>
      </w:pPr>
      <w:r>
        <w:separator/>
      </w:r>
    </w:p>
  </w:footnote>
  <w:footnote w:type="continuationSeparator" w:id="0">
    <w:p w14:paraId="79196300" w14:textId="77777777" w:rsidR="00846404" w:rsidRDefault="00846404"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72D7" w14:textId="77777777" w:rsidR="00DB3A83" w:rsidRPr="0006160C" w:rsidRDefault="00DB3A83" w:rsidP="00DB3A83">
    <w:pPr>
      <w:pStyle w:val="Header"/>
      <w:jc w:val="right"/>
      <w:rPr>
        <w:rFonts w:ascii="Arial" w:hAnsi="Arial" w:cs="Arial"/>
        <w:sz w:val="28"/>
        <w:szCs w:val="28"/>
      </w:rPr>
    </w:pPr>
    <w:r>
      <w:rPr>
        <w:noProof/>
      </w:rPr>
      <w:drawing>
        <wp:anchor distT="0" distB="0" distL="114300" distR="114300" simplePos="0" relativeHeight="251652608" behindDoc="1" locked="0" layoutInCell="1" allowOverlap="1" wp14:anchorId="592AF666" wp14:editId="603B9C9E">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22E483D0" w14:textId="77777777" w:rsidR="00DB3A83" w:rsidRPr="0006160C" w:rsidRDefault="00DB3A83" w:rsidP="00DB3A83">
    <w:pPr>
      <w:pStyle w:val="Header"/>
      <w:jc w:val="right"/>
      <w:rPr>
        <w:rFonts w:ascii="Arial" w:hAnsi="Arial" w:cs="Arial"/>
        <w:sz w:val="28"/>
        <w:szCs w:val="28"/>
      </w:rPr>
    </w:pPr>
    <w:r>
      <w:rPr>
        <w:noProof/>
      </w:rPr>
      <w:t xml:space="preserve"> </w:t>
    </w:r>
  </w:p>
  <w:p w14:paraId="33A19702" w14:textId="77777777" w:rsidR="00DB3A83" w:rsidRDefault="00DB3A83" w:rsidP="00DB3A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B"/>
    <w:lvl w:ilvl="0">
      <w:start w:val="1"/>
      <w:numFmt w:val="bullet"/>
      <w:lvlText w:val=""/>
      <w:lvlJc w:val="left"/>
      <w:pPr>
        <w:ind w:left="720" w:hanging="360"/>
      </w:pPr>
      <w:rPr>
        <w:rFonts w:ascii="Wingdings" w:hAnsi="Wingdings" w:hint="default"/>
      </w:rPr>
    </w:lvl>
  </w:abstractNum>
  <w:abstractNum w:abstractNumId="1"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2"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5"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D179FD"/>
    <w:multiLevelType w:val="hybridMultilevel"/>
    <w:tmpl w:val="F08825B8"/>
    <w:lvl w:ilvl="0" w:tplc="AACCBE9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2825D7F"/>
    <w:multiLevelType w:val="hybridMultilevel"/>
    <w:tmpl w:val="C8282F9C"/>
    <w:lvl w:ilvl="0" w:tplc="C9D8DBB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0B19653D"/>
    <w:multiLevelType w:val="hybridMultilevel"/>
    <w:tmpl w:val="A15CE09E"/>
    <w:lvl w:ilvl="0" w:tplc="48927750">
      <w:start w:val="1"/>
      <w:numFmt w:val="bullet"/>
      <w:lvlText w:val="-"/>
      <w:lvlJc w:val="left"/>
      <w:pPr>
        <w:ind w:left="720" w:hanging="360"/>
      </w:pPr>
      <w:rPr>
        <w:rFonts w:ascii="Source Sans Pro" w:eastAsia="Times New Roman" w:hAnsi="Source Sans Pr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04AE1"/>
    <w:multiLevelType w:val="hybridMultilevel"/>
    <w:tmpl w:val="9440FD70"/>
    <w:lvl w:ilvl="0" w:tplc="30547A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FC94B5A"/>
    <w:multiLevelType w:val="hybridMultilevel"/>
    <w:tmpl w:val="03843C54"/>
    <w:lvl w:ilvl="0" w:tplc="0E88B2E6">
      <w:start w:val="1"/>
      <w:numFmt w:val="bullet"/>
      <w:lvlText w:val="-"/>
      <w:lvlJc w:val="left"/>
      <w:pPr>
        <w:ind w:left="1080" w:hanging="360"/>
      </w:pPr>
      <w:rPr>
        <w:rFonts w:ascii="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1" w15:restartNumberingAfterBreak="0">
    <w:nsid w:val="176E09EB"/>
    <w:multiLevelType w:val="hybridMultilevel"/>
    <w:tmpl w:val="6652B60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04079"/>
    <w:multiLevelType w:val="hybridMultilevel"/>
    <w:tmpl w:val="108E608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45DED"/>
    <w:multiLevelType w:val="hybridMultilevel"/>
    <w:tmpl w:val="2A8EEEF2"/>
    <w:lvl w:ilvl="0" w:tplc="EEFCF212">
      <w:start w:val="19"/>
      <w:numFmt w:val="bullet"/>
      <w:lvlText w:val="-"/>
      <w:lvlJc w:val="left"/>
      <w:pPr>
        <w:ind w:left="1120" w:hanging="360"/>
      </w:pPr>
      <w:rPr>
        <w:rFonts w:ascii="Times New Roman" w:eastAsia="Times New Roman" w:hAnsi="Times New Roman" w:cs="Times New Roman"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start w:val="1"/>
      <w:numFmt w:val="bullet"/>
      <w:lvlText w:val="o"/>
      <w:lvlJc w:val="left"/>
      <w:pPr>
        <w:ind w:left="4000" w:hanging="360"/>
      </w:pPr>
      <w:rPr>
        <w:rFonts w:ascii="Courier New" w:hAnsi="Courier New" w:cs="Courier New" w:hint="default"/>
      </w:rPr>
    </w:lvl>
    <w:lvl w:ilvl="5" w:tplc="04090005">
      <w:start w:val="1"/>
      <w:numFmt w:val="bullet"/>
      <w:lvlText w:val=""/>
      <w:lvlJc w:val="left"/>
      <w:pPr>
        <w:ind w:left="4720" w:hanging="360"/>
      </w:pPr>
      <w:rPr>
        <w:rFonts w:ascii="Wingdings" w:hAnsi="Wingdings" w:hint="default"/>
      </w:rPr>
    </w:lvl>
    <w:lvl w:ilvl="6" w:tplc="04090001">
      <w:start w:val="1"/>
      <w:numFmt w:val="bullet"/>
      <w:lvlText w:val=""/>
      <w:lvlJc w:val="left"/>
      <w:pPr>
        <w:ind w:left="5440" w:hanging="360"/>
      </w:pPr>
      <w:rPr>
        <w:rFonts w:ascii="Symbol" w:hAnsi="Symbol" w:hint="default"/>
      </w:rPr>
    </w:lvl>
    <w:lvl w:ilvl="7" w:tplc="04090003">
      <w:start w:val="1"/>
      <w:numFmt w:val="bullet"/>
      <w:lvlText w:val="o"/>
      <w:lvlJc w:val="left"/>
      <w:pPr>
        <w:ind w:left="6160" w:hanging="360"/>
      </w:pPr>
      <w:rPr>
        <w:rFonts w:ascii="Courier New" w:hAnsi="Courier New" w:cs="Courier New" w:hint="default"/>
      </w:rPr>
    </w:lvl>
    <w:lvl w:ilvl="8" w:tplc="04090005">
      <w:start w:val="1"/>
      <w:numFmt w:val="bullet"/>
      <w:lvlText w:val=""/>
      <w:lvlJc w:val="left"/>
      <w:pPr>
        <w:ind w:left="6880" w:hanging="360"/>
      </w:pPr>
      <w:rPr>
        <w:rFonts w:ascii="Wingdings" w:hAnsi="Wingdings" w:hint="default"/>
      </w:rPr>
    </w:lvl>
  </w:abstractNum>
  <w:abstractNum w:abstractNumId="14" w15:restartNumberingAfterBreak="0">
    <w:nsid w:val="1C3F5C73"/>
    <w:multiLevelType w:val="hybridMultilevel"/>
    <w:tmpl w:val="AAC8423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85182"/>
    <w:multiLevelType w:val="hybridMultilevel"/>
    <w:tmpl w:val="89146D0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477F0"/>
    <w:multiLevelType w:val="hybridMultilevel"/>
    <w:tmpl w:val="F9106E9A"/>
    <w:lvl w:ilvl="0" w:tplc="FE64FE48">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start w:val="1"/>
      <w:numFmt w:val="bullet"/>
      <w:lvlText w:val=""/>
      <w:lvlJc w:val="left"/>
      <w:pPr>
        <w:ind w:left="3216" w:hanging="360"/>
      </w:pPr>
      <w:rPr>
        <w:rFonts w:ascii="Wingdings" w:hAnsi="Wingdings" w:hint="default"/>
      </w:rPr>
    </w:lvl>
    <w:lvl w:ilvl="3" w:tplc="04090001">
      <w:start w:val="1"/>
      <w:numFmt w:val="bullet"/>
      <w:lvlText w:val=""/>
      <w:lvlJc w:val="left"/>
      <w:pPr>
        <w:ind w:left="3936" w:hanging="360"/>
      </w:pPr>
      <w:rPr>
        <w:rFonts w:ascii="Symbol" w:hAnsi="Symbol" w:hint="default"/>
      </w:rPr>
    </w:lvl>
    <w:lvl w:ilvl="4" w:tplc="04090003">
      <w:start w:val="1"/>
      <w:numFmt w:val="bullet"/>
      <w:lvlText w:val="o"/>
      <w:lvlJc w:val="left"/>
      <w:pPr>
        <w:ind w:left="4656" w:hanging="360"/>
      </w:pPr>
      <w:rPr>
        <w:rFonts w:ascii="Courier New" w:hAnsi="Courier New" w:cs="Courier New" w:hint="default"/>
      </w:rPr>
    </w:lvl>
    <w:lvl w:ilvl="5" w:tplc="04090005">
      <w:start w:val="1"/>
      <w:numFmt w:val="bullet"/>
      <w:lvlText w:val=""/>
      <w:lvlJc w:val="left"/>
      <w:pPr>
        <w:ind w:left="5376" w:hanging="360"/>
      </w:pPr>
      <w:rPr>
        <w:rFonts w:ascii="Wingdings" w:hAnsi="Wingdings" w:hint="default"/>
      </w:rPr>
    </w:lvl>
    <w:lvl w:ilvl="6" w:tplc="04090001">
      <w:start w:val="1"/>
      <w:numFmt w:val="bullet"/>
      <w:lvlText w:val=""/>
      <w:lvlJc w:val="left"/>
      <w:pPr>
        <w:ind w:left="6096" w:hanging="360"/>
      </w:pPr>
      <w:rPr>
        <w:rFonts w:ascii="Symbol" w:hAnsi="Symbol" w:hint="default"/>
      </w:rPr>
    </w:lvl>
    <w:lvl w:ilvl="7" w:tplc="04090003">
      <w:start w:val="1"/>
      <w:numFmt w:val="bullet"/>
      <w:lvlText w:val="o"/>
      <w:lvlJc w:val="left"/>
      <w:pPr>
        <w:ind w:left="6816" w:hanging="360"/>
      </w:pPr>
      <w:rPr>
        <w:rFonts w:ascii="Courier New" w:hAnsi="Courier New" w:cs="Courier New" w:hint="default"/>
      </w:rPr>
    </w:lvl>
    <w:lvl w:ilvl="8" w:tplc="04090005">
      <w:start w:val="1"/>
      <w:numFmt w:val="bullet"/>
      <w:lvlText w:val=""/>
      <w:lvlJc w:val="left"/>
      <w:pPr>
        <w:ind w:left="7536" w:hanging="360"/>
      </w:pPr>
      <w:rPr>
        <w:rFonts w:ascii="Wingdings" w:hAnsi="Wingdings" w:hint="default"/>
      </w:rPr>
    </w:lvl>
  </w:abstractNum>
  <w:abstractNum w:abstractNumId="17" w15:restartNumberingAfterBreak="0">
    <w:nsid w:val="300C07BC"/>
    <w:multiLevelType w:val="hybridMultilevel"/>
    <w:tmpl w:val="AB50CFF4"/>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B4F79"/>
    <w:multiLevelType w:val="hybridMultilevel"/>
    <w:tmpl w:val="300CBC3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607306"/>
    <w:multiLevelType w:val="hybridMultilevel"/>
    <w:tmpl w:val="EE98CBC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67658"/>
    <w:multiLevelType w:val="hybridMultilevel"/>
    <w:tmpl w:val="339652D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37484"/>
    <w:multiLevelType w:val="hybridMultilevel"/>
    <w:tmpl w:val="3182A94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E57AE"/>
    <w:multiLevelType w:val="hybridMultilevel"/>
    <w:tmpl w:val="715078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771C1"/>
    <w:multiLevelType w:val="hybridMultilevel"/>
    <w:tmpl w:val="91B691CE"/>
    <w:lvl w:ilvl="0" w:tplc="0E88B2E6">
      <w:numFmt w:val="bullet"/>
      <w:lvlText w:val="-"/>
      <w:lvlJc w:val="left"/>
      <w:pPr>
        <w:ind w:left="1440" w:hanging="360"/>
      </w:pPr>
      <w:rPr>
        <w:rFonts w:ascii="Arial" w:eastAsia="Times New Roman" w:hAnsi="Arial" w:cs="Aria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4" w15:restartNumberingAfterBreak="0">
    <w:nsid w:val="44083022"/>
    <w:multiLevelType w:val="multilevel"/>
    <w:tmpl w:val="6C8003A6"/>
    <w:lvl w:ilvl="0">
      <w:start w:val="2"/>
      <w:numFmt w:val="decimal"/>
      <w:lvlText w:val="%1."/>
      <w:lvlJc w:val="left"/>
      <w:pPr>
        <w:ind w:left="390" w:hanging="390"/>
      </w:pPr>
    </w:lvl>
    <w:lvl w:ilvl="1">
      <w:start w:val="1"/>
      <w:numFmt w:val="decimal"/>
      <w:lvlText w:val="%1.%2."/>
      <w:lvlJc w:val="left"/>
      <w:pPr>
        <w:ind w:left="1080" w:hanging="720"/>
      </w:pPr>
      <w:rPr>
        <w:b/>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5" w15:restartNumberingAfterBreak="0">
    <w:nsid w:val="4B37301C"/>
    <w:multiLevelType w:val="hybridMultilevel"/>
    <w:tmpl w:val="B8C84DC0"/>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032E8"/>
    <w:multiLevelType w:val="hybridMultilevel"/>
    <w:tmpl w:val="6EC26A9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27" w15:restartNumberingAfterBreak="0">
    <w:nsid w:val="4DF74349"/>
    <w:multiLevelType w:val="hybridMultilevel"/>
    <w:tmpl w:val="2DD23E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77A03"/>
    <w:multiLevelType w:val="hybridMultilevel"/>
    <w:tmpl w:val="3E48BF6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44A24"/>
    <w:multiLevelType w:val="hybridMultilevel"/>
    <w:tmpl w:val="467A1024"/>
    <w:lvl w:ilvl="0" w:tplc="04090005">
      <w:start w:val="1"/>
      <w:numFmt w:val="bullet"/>
      <w:lvlText w:val=""/>
      <w:lvlJc w:val="left"/>
      <w:pPr>
        <w:tabs>
          <w:tab w:val="num" w:pos="644"/>
        </w:tabs>
        <w:ind w:left="644" w:hanging="360"/>
      </w:pPr>
      <w:rPr>
        <w:rFonts w:ascii="Wingdings" w:hAnsi="Wingdings" w:hint="default"/>
      </w:rPr>
    </w:lvl>
    <w:lvl w:ilvl="1" w:tplc="9636FC3E">
      <w:start w:val="1"/>
      <w:numFmt w:val="bullet"/>
      <w:lvlText w:val="–"/>
      <w:lvlJc w:val="left"/>
      <w:pPr>
        <w:tabs>
          <w:tab w:val="num" w:pos="1364"/>
        </w:tabs>
        <w:ind w:left="1364" w:hanging="360"/>
      </w:pPr>
      <w:rPr>
        <w:rFonts w:ascii="Arial" w:eastAsia="Times New Roman" w:hAnsi="Arial" w:cs="Times New Roman" w:hint="default"/>
      </w:rPr>
    </w:lvl>
    <w:lvl w:ilvl="2" w:tplc="DDE2D6CC">
      <w:numFmt w:val="bullet"/>
      <w:lvlText w:val="-"/>
      <w:lvlJc w:val="left"/>
      <w:pPr>
        <w:tabs>
          <w:tab w:val="num" w:pos="2264"/>
        </w:tabs>
        <w:ind w:left="2264" w:hanging="540"/>
      </w:pPr>
      <w:rPr>
        <w:rFonts w:ascii="Arial" w:eastAsia="Times New Roman" w:hAnsi="Arial" w:cs="Arial"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F46071E"/>
    <w:multiLevelType w:val="hybridMultilevel"/>
    <w:tmpl w:val="7D189CC0"/>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215B2"/>
    <w:multiLevelType w:val="hybridMultilevel"/>
    <w:tmpl w:val="F40C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B6B94"/>
    <w:multiLevelType w:val="hybridMultilevel"/>
    <w:tmpl w:val="D2CC677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816CB"/>
    <w:multiLevelType w:val="hybridMultilevel"/>
    <w:tmpl w:val="4EF2FE0C"/>
    <w:lvl w:ilvl="0" w:tplc="EEFCF212">
      <w:start w:val="19"/>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6A9F1D45"/>
    <w:multiLevelType w:val="hybridMultilevel"/>
    <w:tmpl w:val="81C2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A208D6"/>
    <w:multiLevelType w:val="hybridMultilevel"/>
    <w:tmpl w:val="7FE6279C"/>
    <w:lvl w:ilvl="0" w:tplc="CCF8EC36">
      <w:start w:val="1"/>
      <w:numFmt w:val="bullet"/>
      <w:lvlText w:val="-"/>
      <w:lvlJc w:val="left"/>
      <w:pPr>
        <w:ind w:left="720" w:hanging="360"/>
      </w:pPr>
      <w:rPr>
        <w:rFonts w:ascii="Source Sans Pro" w:eastAsia="Times New Roman" w:hAnsi="Source Sans Pro"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6659A"/>
    <w:multiLevelType w:val="hybridMultilevel"/>
    <w:tmpl w:val="22CA2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DD4433"/>
    <w:multiLevelType w:val="hybridMultilevel"/>
    <w:tmpl w:val="1EA02BC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F3AC3"/>
    <w:multiLevelType w:val="hybridMultilevel"/>
    <w:tmpl w:val="13E0E062"/>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8481B"/>
    <w:multiLevelType w:val="hybridMultilevel"/>
    <w:tmpl w:val="0DA4CE5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745C8"/>
    <w:multiLevelType w:val="hybridMultilevel"/>
    <w:tmpl w:val="2D8487D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06EB0"/>
    <w:multiLevelType w:val="hybridMultilevel"/>
    <w:tmpl w:val="3D4613EE"/>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95C9A"/>
    <w:multiLevelType w:val="hybridMultilevel"/>
    <w:tmpl w:val="69845FDA"/>
    <w:lvl w:ilvl="0" w:tplc="09DA48D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C064C67"/>
    <w:multiLevelType w:val="hybridMultilevel"/>
    <w:tmpl w:val="E27C6A4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83B49"/>
    <w:multiLevelType w:val="hybridMultilevel"/>
    <w:tmpl w:val="43DA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47D3D"/>
    <w:multiLevelType w:val="hybridMultilevel"/>
    <w:tmpl w:val="D7882FFA"/>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174179">
    <w:abstractNumId w:val="27"/>
  </w:num>
  <w:num w:numId="2" w16cid:durableId="818231436">
    <w:abstractNumId w:val="31"/>
  </w:num>
  <w:num w:numId="3" w16cid:durableId="146091473">
    <w:abstractNumId w:val="34"/>
  </w:num>
  <w:num w:numId="4" w16cid:durableId="1582249074">
    <w:abstractNumId w:val="7"/>
  </w:num>
  <w:num w:numId="5" w16cid:durableId="1700082938">
    <w:abstractNumId w:val="15"/>
  </w:num>
  <w:num w:numId="6" w16cid:durableId="2147163777">
    <w:abstractNumId w:val="32"/>
  </w:num>
  <w:num w:numId="7" w16cid:durableId="198711028">
    <w:abstractNumId w:val="39"/>
  </w:num>
  <w:num w:numId="8" w16cid:durableId="2063362159">
    <w:abstractNumId w:val="44"/>
  </w:num>
  <w:num w:numId="9" w16cid:durableId="1346205966">
    <w:abstractNumId w:val="9"/>
  </w:num>
  <w:num w:numId="10" w16cid:durableId="929436529">
    <w:abstractNumId w:val="22"/>
  </w:num>
  <w:num w:numId="11" w16cid:durableId="987444363">
    <w:abstractNumId w:val="19"/>
  </w:num>
  <w:num w:numId="12" w16cid:durableId="503204673">
    <w:abstractNumId w:val="21"/>
  </w:num>
  <w:num w:numId="13" w16cid:durableId="1737968636">
    <w:abstractNumId w:val="45"/>
  </w:num>
  <w:num w:numId="14" w16cid:durableId="915434609">
    <w:abstractNumId w:val="38"/>
  </w:num>
  <w:num w:numId="15" w16cid:durableId="1063988550">
    <w:abstractNumId w:val="40"/>
  </w:num>
  <w:num w:numId="16" w16cid:durableId="2054690836">
    <w:abstractNumId w:val="42"/>
  </w:num>
  <w:num w:numId="17" w16cid:durableId="1675377877">
    <w:abstractNumId w:val="20"/>
  </w:num>
  <w:num w:numId="18" w16cid:durableId="1966963631">
    <w:abstractNumId w:val="14"/>
  </w:num>
  <w:num w:numId="19" w16cid:durableId="48043649">
    <w:abstractNumId w:val="43"/>
  </w:num>
  <w:num w:numId="20" w16cid:durableId="605387512">
    <w:abstractNumId w:val="37"/>
  </w:num>
  <w:num w:numId="21" w16cid:durableId="1131170223">
    <w:abstractNumId w:val="41"/>
  </w:num>
  <w:num w:numId="22" w16cid:durableId="1489858323">
    <w:abstractNumId w:val="18"/>
  </w:num>
  <w:num w:numId="23" w16cid:durableId="110827584">
    <w:abstractNumId w:val="17"/>
  </w:num>
  <w:num w:numId="24" w16cid:durableId="572206521">
    <w:abstractNumId w:val="12"/>
  </w:num>
  <w:num w:numId="25" w16cid:durableId="1305426401">
    <w:abstractNumId w:val="28"/>
  </w:num>
  <w:num w:numId="26" w16cid:durableId="894701972">
    <w:abstractNumId w:val="25"/>
  </w:num>
  <w:num w:numId="27" w16cid:durableId="1203440212">
    <w:abstractNumId w:val="11"/>
  </w:num>
  <w:num w:numId="28" w16cid:durableId="1173836980">
    <w:abstractNumId w:val="30"/>
  </w:num>
  <w:num w:numId="29" w16cid:durableId="755244644">
    <w:abstractNumId w:val="16"/>
  </w:num>
  <w:num w:numId="30" w16cid:durableId="1512838603">
    <w:abstractNumId w:val="0"/>
  </w:num>
  <w:num w:numId="31" w16cid:durableId="793207363">
    <w:abstractNumId w:val="2"/>
  </w:num>
  <w:num w:numId="32" w16cid:durableId="13706845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7562020">
    <w:abstractNumId w:val="10"/>
  </w:num>
  <w:num w:numId="34" w16cid:durableId="1487162250">
    <w:abstractNumId w:val="33"/>
  </w:num>
  <w:num w:numId="35" w16cid:durableId="287862108">
    <w:abstractNumId w:val="29"/>
  </w:num>
  <w:num w:numId="36" w16cid:durableId="1695156558">
    <w:abstractNumId w:val="13"/>
  </w:num>
  <w:num w:numId="37" w16cid:durableId="1106080011">
    <w:abstractNumId w:val="1"/>
  </w:num>
  <w:num w:numId="38" w16cid:durableId="1894346174">
    <w:abstractNumId w:val="3"/>
  </w:num>
  <w:num w:numId="39" w16cid:durableId="1391533958">
    <w:abstractNumId w:val="4"/>
  </w:num>
  <w:num w:numId="40" w16cid:durableId="1544974990">
    <w:abstractNumId w:val="26"/>
  </w:num>
  <w:num w:numId="41" w16cid:durableId="1796943176">
    <w:abstractNumId w:val="36"/>
  </w:num>
  <w:num w:numId="42" w16cid:durableId="1214273888">
    <w:abstractNumId w:val="23"/>
  </w:num>
  <w:num w:numId="43" w16cid:durableId="2042122627">
    <w:abstractNumId w:val="6"/>
  </w:num>
  <w:num w:numId="44" w16cid:durableId="2124840146">
    <w:abstractNumId w:val="35"/>
  </w:num>
  <w:num w:numId="45" w16cid:durableId="105107832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hideSpellingErrors/>
  <w:proofState w:spelling="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4370B"/>
    <w:rsid w:val="00047286"/>
    <w:rsid w:val="000677BA"/>
    <w:rsid w:val="00070286"/>
    <w:rsid w:val="000D2C68"/>
    <w:rsid w:val="00137827"/>
    <w:rsid w:val="001550E7"/>
    <w:rsid w:val="00174DE7"/>
    <w:rsid w:val="00191969"/>
    <w:rsid w:val="001F1259"/>
    <w:rsid w:val="00207311"/>
    <w:rsid w:val="002D778F"/>
    <w:rsid w:val="003009BC"/>
    <w:rsid w:val="00302B2E"/>
    <w:rsid w:val="003C465A"/>
    <w:rsid w:val="003D7480"/>
    <w:rsid w:val="00403C8D"/>
    <w:rsid w:val="00517E4B"/>
    <w:rsid w:val="00551F38"/>
    <w:rsid w:val="00566883"/>
    <w:rsid w:val="00595531"/>
    <w:rsid w:val="005A3F3C"/>
    <w:rsid w:val="005B700F"/>
    <w:rsid w:val="005D17F9"/>
    <w:rsid w:val="00601721"/>
    <w:rsid w:val="00614E94"/>
    <w:rsid w:val="0062181C"/>
    <w:rsid w:val="00644509"/>
    <w:rsid w:val="00656DEE"/>
    <w:rsid w:val="006A7440"/>
    <w:rsid w:val="006B7E0C"/>
    <w:rsid w:val="006D11F0"/>
    <w:rsid w:val="0074123D"/>
    <w:rsid w:val="007465C6"/>
    <w:rsid w:val="0074760E"/>
    <w:rsid w:val="00754F42"/>
    <w:rsid w:val="007670A0"/>
    <w:rsid w:val="007729AC"/>
    <w:rsid w:val="0078613E"/>
    <w:rsid w:val="007875A8"/>
    <w:rsid w:val="007943CC"/>
    <w:rsid w:val="007952A4"/>
    <w:rsid w:val="007B6CCC"/>
    <w:rsid w:val="00846404"/>
    <w:rsid w:val="008528DC"/>
    <w:rsid w:val="008F19D5"/>
    <w:rsid w:val="00912079"/>
    <w:rsid w:val="00931B71"/>
    <w:rsid w:val="0095772C"/>
    <w:rsid w:val="009719EF"/>
    <w:rsid w:val="0097365E"/>
    <w:rsid w:val="009B170A"/>
    <w:rsid w:val="009D547E"/>
    <w:rsid w:val="009F3185"/>
    <w:rsid w:val="00A278CB"/>
    <w:rsid w:val="00B0272D"/>
    <w:rsid w:val="00B032D2"/>
    <w:rsid w:val="00B2290E"/>
    <w:rsid w:val="00B34C5B"/>
    <w:rsid w:val="00B75894"/>
    <w:rsid w:val="00B85CC6"/>
    <w:rsid w:val="00B95361"/>
    <w:rsid w:val="00BB0AB0"/>
    <w:rsid w:val="00BB3289"/>
    <w:rsid w:val="00BC401E"/>
    <w:rsid w:val="00BD5E47"/>
    <w:rsid w:val="00BE6A45"/>
    <w:rsid w:val="00C47549"/>
    <w:rsid w:val="00C5780E"/>
    <w:rsid w:val="00C83C2E"/>
    <w:rsid w:val="00C862DD"/>
    <w:rsid w:val="00D005F0"/>
    <w:rsid w:val="00D3001C"/>
    <w:rsid w:val="00D4190B"/>
    <w:rsid w:val="00D6105A"/>
    <w:rsid w:val="00D95336"/>
    <w:rsid w:val="00DB3660"/>
    <w:rsid w:val="00DB3A83"/>
    <w:rsid w:val="00EA5771"/>
    <w:rsid w:val="00ED4B57"/>
    <w:rsid w:val="00ED7EC7"/>
    <w:rsid w:val="00EF4812"/>
    <w:rsid w:val="00F2323E"/>
    <w:rsid w:val="00F26073"/>
    <w:rsid w:val="00FA4CD2"/>
    <w:rsid w:val="00FE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1. Paragraf"/>
    <w:basedOn w:val="Normal"/>
    <w:next w:val="Normal"/>
    <w:link w:val="Heading2Cha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Heading5">
    <w:name w:val="heading 5"/>
    <w:aliases w:val="2. SubParagraf"/>
    <w:basedOn w:val="Normal"/>
    <w:next w:val="Normal"/>
    <w:link w:val="Heading5Char"/>
    <w:qFormat/>
    <w:rsid w:val="00A278CB"/>
    <w:pPr>
      <w:keepNext/>
      <w:spacing w:after="0" w:line="360" w:lineRule="auto"/>
      <w:outlineLvl w:val="4"/>
    </w:pPr>
    <w:rPr>
      <w:rFonts w:ascii="Arial" w:eastAsia="Times New Roman" w:hAnsi="Arial" w:cs="Times New Roman"/>
      <w:b/>
      <w:i/>
      <w:szCs w:val="24"/>
      <w:lang w:val="ro-RO"/>
    </w:rPr>
  </w:style>
  <w:style w:type="paragraph" w:styleId="Heading9">
    <w:name w:val="heading 9"/>
    <w:aliases w:val="3. Subparagraf2"/>
    <w:basedOn w:val="Normal"/>
    <w:next w:val="Normal"/>
    <w:link w:val="Heading9Char"/>
    <w:qFormat/>
    <w:rsid w:val="00A278CB"/>
    <w:pPr>
      <w:spacing w:before="120" w:after="120" w:line="360" w:lineRule="auto"/>
      <w:outlineLvl w:val="8"/>
    </w:pPr>
    <w:rPr>
      <w:rFonts w:ascii="Arial" w:eastAsia="Times New Roman" w:hAnsi="Arial" w:cs="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5F0"/>
  </w:style>
  <w:style w:type="paragraph" w:styleId="Footer">
    <w:name w:val="footer"/>
    <w:basedOn w:val="Normal"/>
    <w:link w:val="FooterChar"/>
    <w:unhideWhenUsed/>
    <w:rsid w:val="00D0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5F0"/>
  </w:style>
  <w:style w:type="table" w:styleId="TableGrid">
    <w:name w:val="Table Grid"/>
    <w:basedOn w:val="Table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Forth level,Header bold,bullets,Arial,body 2,Cablenet"/>
    <w:basedOn w:val="Normal"/>
    <w:link w:val="ListParagraphChar"/>
    <w:uiPriority w:val="34"/>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phChar">
    <w:name w:val="List Paragraph Char"/>
    <w:aliases w:val="Normal bullet 2 Char,Forth level Char,Header bold Char,bullets Char,Arial Char,body 2 Char,Cablenet Char"/>
    <w:link w:val="ListParagraph"/>
    <w:uiPriority w:val="34"/>
    <w:rsid w:val="00191969"/>
  </w:style>
  <w:style w:type="paragraph" w:styleId="BodyText">
    <w:name w:val="Body Text"/>
    <w:basedOn w:val="Normal"/>
    <w:link w:val="BodyTextChar"/>
    <w:uiPriority w:val="1"/>
    <w:qFormat/>
    <w:rsid w:val="0004370B"/>
    <w:pPr>
      <w:spacing w:after="120"/>
      <w:jc w:val="both"/>
    </w:pPr>
    <w:rPr>
      <w:rFonts w:ascii="Arial" w:eastAsia="Times New Roman" w:hAnsi="Arial" w:cs="Arial"/>
      <w:bCs/>
      <w:color w:val="000000"/>
      <w:sz w:val="20"/>
      <w:szCs w:val="20"/>
    </w:rPr>
  </w:style>
  <w:style w:type="character" w:customStyle="1" w:styleId="BodyTextChar">
    <w:name w:val="Body Text Char"/>
    <w:basedOn w:val="DefaultParagraphFont"/>
    <w:link w:val="BodyText"/>
    <w:uiPriority w:val="1"/>
    <w:rsid w:val="0004370B"/>
    <w:rPr>
      <w:rFonts w:ascii="Arial" w:eastAsia="Times New Roman" w:hAnsi="Arial" w:cs="Arial"/>
      <w:bCs/>
      <w:color w:val="000000"/>
      <w:sz w:val="20"/>
      <w:szCs w:val="20"/>
    </w:rPr>
  </w:style>
  <w:style w:type="character" w:customStyle="1" w:styleId="Heading2Char">
    <w:name w:val="Heading 2 Char"/>
    <w:aliases w:val="1. Paragraf Char"/>
    <w:basedOn w:val="DefaultParagraphFont"/>
    <w:link w:val="Heading2"/>
    <w:rsid w:val="00A278CB"/>
    <w:rPr>
      <w:rFonts w:ascii="Arial" w:eastAsia="Times New Roman" w:hAnsi="Arial" w:cs="Times New Roman"/>
      <w:b/>
      <w:bCs/>
      <w:i/>
      <w:iCs/>
      <w:sz w:val="24"/>
      <w:szCs w:val="28"/>
      <w:lang w:val="x-none" w:eastAsia="x-none"/>
    </w:rPr>
  </w:style>
  <w:style w:type="character" w:customStyle="1" w:styleId="Heading5Char">
    <w:name w:val="Heading 5 Char"/>
    <w:aliases w:val="2. SubParagraf Char"/>
    <w:basedOn w:val="DefaultParagraphFont"/>
    <w:link w:val="Heading5"/>
    <w:rsid w:val="00A278CB"/>
    <w:rPr>
      <w:rFonts w:ascii="Arial" w:eastAsia="Times New Roman" w:hAnsi="Arial" w:cs="Times New Roman"/>
      <w:b/>
      <w:i/>
      <w:szCs w:val="24"/>
      <w:lang w:val="ro-RO"/>
    </w:rPr>
  </w:style>
  <w:style w:type="character" w:customStyle="1" w:styleId="Heading9Char">
    <w:name w:val="Heading 9 Char"/>
    <w:aliases w:val="3. Subparagraf2 Char"/>
    <w:basedOn w:val="DefaultParagraphFont"/>
    <w:link w:val="Heading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CommentText">
    <w:name w:val="annotation text"/>
    <w:basedOn w:val="Normal"/>
    <w:link w:val="CommentTextChar"/>
    <w:semiHidden/>
    <w:rsid w:val="00BB0AB0"/>
    <w:pPr>
      <w:spacing w:after="0" w:line="240" w:lineRule="auto"/>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semiHidden/>
    <w:rsid w:val="00BB0AB0"/>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B95361"/>
    <w:rPr>
      <w:rFonts w:asciiTheme="majorHAnsi" w:eastAsiaTheme="majorEastAsia" w:hAnsiTheme="majorHAnsi" w:cstheme="majorBidi"/>
      <w:color w:val="365F91" w:themeColor="accent1" w:themeShade="BF"/>
      <w:sz w:val="32"/>
      <w:szCs w:val="32"/>
    </w:rPr>
  </w:style>
  <w:style w:type="paragraph" w:styleId="BodyTextIndent">
    <w:name w:val="Body Text Indent"/>
    <w:basedOn w:val="Normal"/>
    <w:link w:val="BodyTextIndentChar"/>
    <w:uiPriority w:val="99"/>
    <w:semiHidden/>
    <w:unhideWhenUsed/>
    <w:rsid w:val="00B95361"/>
    <w:pPr>
      <w:spacing w:after="120"/>
      <w:ind w:left="360"/>
    </w:pPr>
  </w:style>
  <w:style w:type="character" w:customStyle="1" w:styleId="BodyTextIndentChar">
    <w:name w:val="Body Text Indent Char"/>
    <w:basedOn w:val="DefaultParagraphFont"/>
    <w:link w:val="BodyTextIndent"/>
    <w:uiPriority w:val="99"/>
    <w:semiHidden/>
    <w:rsid w:val="00B95361"/>
  </w:style>
  <w:style w:type="character" w:styleId="Hyperlink">
    <w:name w:val="Hyperlink"/>
    <w:uiPriority w:val="99"/>
    <w:unhideWhenUsed/>
    <w:rsid w:val="00B95361"/>
    <w:rPr>
      <w:color w:val="0000FF"/>
      <w:u w:val="single"/>
    </w:rPr>
  </w:style>
  <w:style w:type="character" w:styleId="Emphasis">
    <w:name w:val="Emphasis"/>
    <w:qFormat/>
    <w:rsid w:val="00B95361"/>
    <w:rPr>
      <w:i/>
      <w:iCs w:val="0"/>
    </w:rPr>
  </w:style>
  <w:style w:type="paragraph" w:styleId="TOC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NoSpacing">
    <w:name w:val="No Spacing"/>
    <w:uiPriority w:val="1"/>
    <w:qFormat/>
    <w:rsid w:val="00B95361"/>
    <w:pPr>
      <w:spacing w:after="0" w:line="240" w:lineRule="auto"/>
    </w:pPr>
    <w:rPr>
      <w:rFonts w:ascii="Arial Narrow" w:eastAsia="Calibri" w:hAnsi="Arial Narrow" w:cs="Times New Roman"/>
      <w:sz w:val="24"/>
      <w:lang w:val="ro-RO"/>
    </w:rPr>
  </w:style>
  <w:style w:type="character" w:styleId="UnresolvedMention">
    <w:name w:val="Unresolved Mention"/>
    <w:basedOn w:val="DefaultParagraphFont"/>
    <w:uiPriority w:val="99"/>
    <w:semiHidden/>
    <w:unhideWhenUsed/>
    <w:rsid w:val="007943CC"/>
    <w:rPr>
      <w:color w:val="605E5C"/>
      <w:shd w:val="clear" w:color="auto" w:fill="E1DFDD"/>
    </w:rPr>
  </w:style>
  <w:style w:type="character" w:styleId="PageNumber">
    <w:name w:val="page number"/>
    <w:basedOn w:val="DefaultParagraphFont"/>
    <w:rsid w:val="001F1259"/>
  </w:style>
  <w:style w:type="character" w:styleId="FollowedHyperlink">
    <w:name w:val="FollowedHyperlink"/>
    <w:basedOn w:val="DefaultParagraphFont"/>
    <w:uiPriority w:val="99"/>
    <w:semiHidden/>
    <w:unhideWhenUsed/>
    <w:rsid w:val="00BC401E"/>
    <w:rPr>
      <w:color w:val="800080"/>
      <w:u w:val="single"/>
    </w:rPr>
  </w:style>
  <w:style w:type="paragraph" w:customStyle="1" w:styleId="msonormal0">
    <w:name w:val="msonormal"/>
    <w:basedOn w:val="Normal"/>
    <w:rsid w:val="00BC40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BC401E"/>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C401E"/>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7">
    <w:name w:val="font7"/>
    <w:basedOn w:val="Normal"/>
    <w:rsid w:val="00BC401E"/>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8">
    <w:name w:val="font8"/>
    <w:basedOn w:val="Normal"/>
    <w:rsid w:val="00BC401E"/>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9">
    <w:name w:val="font9"/>
    <w:basedOn w:val="Normal"/>
    <w:rsid w:val="00BC401E"/>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font10">
    <w:name w:val="font10"/>
    <w:basedOn w:val="Normal"/>
    <w:rsid w:val="00BC401E"/>
    <w:pPr>
      <w:spacing w:before="100" w:beforeAutospacing="1" w:after="100" w:afterAutospacing="1" w:line="240" w:lineRule="auto"/>
    </w:pPr>
    <w:rPr>
      <w:rFonts w:ascii="Calibri" w:eastAsia="Times New Roman" w:hAnsi="Calibri" w:cs="Calibri"/>
      <w:color w:val="000000"/>
    </w:rPr>
  </w:style>
  <w:style w:type="paragraph" w:customStyle="1" w:styleId="font11">
    <w:name w:val="font11"/>
    <w:basedOn w:val="Normal"/>
    <w:rsid w:val="00BC401E"/>
    <w:pPr>
      <w:spacing w:before="100" w:beforeAutospacing="1" w:after="100" w:afterAutospacing="1" w:line="240" w:lineRule="auto"/>
    </w:pPr>
    <w:rPr>
      <w:rFonts w:ascii="Calibri" w:eastAsia="Times New Roman" w:hAnsi="Calibri" w:cs="Calibri"/>
      <w:b/>
      <w:bCs/>
      <w:color w:val="000000"/>
    </w:rPr>
  </w:style>
  <w:style w:type="paragraph" w:customStyle="1" w:styleId="xl65">
    <w:name w:val="xl65"/>
    <w:basedOn w:val="Normal"/>
    <w:rsid w:val="00BC40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BC401E"/>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BC401E"/>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8">
    <w:name w:val="xl68"/>
    <w:basedOn w:val="Normal"/>
    <w:rsid w:val="00BC401E"/>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BC401E"/>
    <w:pPr>
      <w:shd w:val="clear" w:color="000000" w:fill="FFFFFF"/>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70">
    <w:name w:val="xl70"/>
    <w:basedOn w:val="Normal"/>
    <w:rsid w:val="00BC401E"/>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BC401E"/>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5">
    <w:name w:val="xl75"/>
    <w:basedOn w:val="Normal"/>
    <w:rsid w:val="00BC401E"/>
    <w:pP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Normal"/>
    <w:rsid w:val="00BC401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0">
    <w:name w:val="xl80"/>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C401E"/>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C401E"/>
    <w:pP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4">
    <w:name w:val="xl84"/>
    <w:basedOn w:val="Normal"/>
    <w:rsid w:val="00BC401E"/>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Normal"/>
    <w:rsid w:val="00BC40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6">
    <w:name w:val="xl86"/>
    <w:basedOn w:val="Normal"/>
    <w:rsid w:val="00BC401E"/>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7">
    <w:name w:val="xl87"/>
    <w:basedOn w:val="Normal"/>
    <w:rsid w:val="00BC401E"/>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Normal"/>
    <w:rsid w:val="00BC401E"/>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63">
    <w:name w:val="xl63"/>
    <w:basedOn w:val="Normal"/>
    <w:rsid w:val="00DB3A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DB3A8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91766">
      <w:bodyDiv w:val="1"/>
      <w:marLeft w:val="0"/>
      <w:marRight w:val="0"/>
      <w:marTop w:val="0"/>
      <w:marBottom w:val="0"/>
      <w:divBdr>
        <w:top w:val="none" w:sz="0" w:space="0" w:color="auto"/>
        <w:left w:val="none" w:sz="0" w:space="0" w:color="auto"/>
        <w:bottom w:val="none" w:sz="0" w:space="0" w:color="auto"/>
        <w:right w:val="none" w:sz="0" w:space="0" w:color="auto"/>
      </w:divBdr>
    </w:div>
    <w:div w:id="1332372811">
      <w:bodyDiv w:val="1"/>
      <w:marLeft w:val="0"/>
      <w:marRight w:val="0"/>
      <w:marTop w:val="0"/>
      <w:marBottom w:val="0"/>
      <w:divBdr>
        <w:top w:val="none" w:sz="0" w:space="0" w:color="auto"/>
        <w:left w:val="none" w:sz="0" w:space="0" w:color="auto"/>
        <w:bottom w:val="none" w:sz="0" w:space="0" w:color="auto"/>
        <w:right w:val="none" w:sz="0" w:space="0" w:color="auto"/>
      </w:divBdr>
    </w:div>
    <w:div w:id="1350716335">
      <w:bodyDiv w:val="1"/>
      <w:marLeft w:val="0"/>
      <w:marRight w:val="0"/>
      <w:marTop w:val="0"/>
      <w:marBottom w:val="0"/>
      <w:divBdr>
        <w:top w:val="none" w:sz="0" w:space="0" w:color="auto"/>
        <w:left w:val="none" w:sz="0" w:space="0" w:color="auto"/>
        <w:bottom w:val="none" w:sz="0" w:space="0" w:color="auto"/>
        <w:right w:val="none" w:sz="0" w:space="0" w:color="auto"/>
      </w:divBdr>
    </w:div>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image" Target="media/image42.png"/><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3.png"/><Relationship Id="rId95" Type="http://schemas.openxmlformats.org/officeDocument/2006/relationships/image" Target="media/image48.png"/><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png"/><Relationship Id="rId91" Type="http://schemas.openxmlformats.org/officeDocument/2006/relationships/image" Target="media/image44.png"/><Relationship Id="rId96" Type="http://schemas.openxmlformats.org/officeDocument/2006/relationships/image" Target="media/image49.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png"/><Relationship Id="rId94" Type="http://schemas.openxmlformats.org/officeDocument/2006/relationships/image" Target="media/image47.png"/><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image" Target="media/image50.png"/><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5.png"/><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png"/><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6.png"/><Relationship Id="rId98" Type="http://schemas.openxmlformats.org/officeDocument/2006/relationships/image" Target="media/image5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5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9</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39</cp:revision>
  <dcterms:created xsi:type="dcterms:W3CDTF">2022-06-06T08:55:00Z</dcterms:created>
  <dcterms:modified xsi:type="dcterms:W3CDTF">2023-06-02T11:42:00Z</dcterms:modified>
</cp:coreProperties>
</file>